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93C" w:rsidRPr="00332A7C" w:rsidRDefault="00A4393C" w:rsidP="00332A7C">
      <w:pPr>
        <w:spacing w:line="276" w:lineRule="auto"/>
        <w:jc w:val="center"/>
        <w:rPr>
          <w:rFonts w:cs="Times New Roman"/>
          <w:b/>
          <w:bCs/>
        </w:rPr>
      </w:pPr>
      <w:bookmarkStart w:id="0" w:name="_GoBack"/>
      <w:bookmarkEnd w:id="0"/>
      <w:r w:rsidRPr="00332A7C">
        <w:rPr>
          <w:rFonts w:cs="Times New Roman"/>
          <w:b/>
          <w:bCs/>
        </w:rPr>
        <w:t>URAIAN JABATAN</w:t>
      </w:r>
    </w:p>
    <w:p w:rsidR="00D62871" w:rsidRPr="00D62871" w:rsidRDefault="00D62871" w:rsidP="00D62871">
      <w:pPr>
        <w:pStyle w:val="ListParagraph"/>
        <w:spacing w:line="276" w:lineRule="auto"/>
        <w:ind w:left="426"/>
        <w:rPr>
          <w:rFonts w:cs="Times New Roman"/>
          <w:bCs/>
        </w:rPr>
      </w:pPr>
    </w:p>
    <w:p w:rsidR="00A4393C" w:rsidRPr="00332A7C" w:rsidRDefault="00A4393C" w:rsidP="00332A7C">
      <w:pPr>
        <w:pStyle w:val="ListParagraph"/>
        <w:numPr>
          <w:ilvl w:val="0"/>
          <w:numId w:val="38"/>
        </w:numPr>
        <w:spacing w:line="276" w:lineRule="auto"/>
        <w:ind w:left="426" w:hanging="426"/>
        <w:rPr>
          <w:rFonts w:cs="Times New Roman"/>
          <w:bCs/>
        </w:rPr>
      </w:pPr>
      <w:r w:rsidRPr="00332A7C">
        <w:rPr>
          <w:rFonts w:cs="Times New Roman"/>
          <w:bCs/>
        </w:rPr>
        <w:t>NOMOR KODE JABATAN</w:t>
      </w:r>
      <w:r w:rsidRPr="00332A7C">
        <w:rPr>
          <w:rFonts w:cs="Times New Roman"/>
          <w:bCs/>
        </w:rPr>
        <w:tab/>
        <w:t>:</w:t>
      </w:r>
      <w:r w:rsidR="00EF05BF">
        <w:rPr>
          <w:rFonts w:cs="Times New Roman"/>
          <w:bCs/>
        </w:rPr>
        <w:t xml:space="preserve"> E.790</w:t>
      </w:r>
    </w:p>
    <w:p w:rsidR="00A4393C" w:rsidRPr="00EF1A39" w:rsidRDefault="00A4393C" w:rsidP="00332A7C">
      <w:pPr>
        <w:pStyle w:val="ListParagraph"/>
        <w:numPr>
          <w:ilvl w:val="0"/>
          <w:numId w:val="38"/>
        </w:numPr>
        <w:spacing w:line="276" w:lineRule="auto"/>
        <w:ind w:left="426" w:hanging="426"/>
        <w:rPr>
          <w:rFonts w:cs="Times New Roman"/>
          <w:bCs/>
        </w:rPr>
      </w:pPr>
      <w:r w:rsidRPr="00493F4F">
        <w:rPr>
          <w:rFonts w:cs="Times New Roman"/>
          <w:bCs/>
        </w:rPr>
        <w:t>NAMA JABATAN</w:t>
      </w:r>
      <w:r w:rsidRPr="00493F4F">
        <w:rPr>
          <w:rFonts w:cs="Times New Roman"/>
          <w:bCs/>
        </w:rPr>
        <w:tab/>
      </w:r>
      <w:r w:rsidRPr="00493F4F">
        <w:rPr>
          <w:rFonts w:cs="Times New Roman"/>
          <w:bCs/>
        </w:rPr>
        <w:tab/>
        <w:t xml:space="preserve">: </w:t>
      </w:r>
      <w:r w:rsidR="00611A5D">
        <w:rPr>
          <w:rFonts w:cs="Times New Roman"/>
        </w:rPr>
        <w:t>Teknisi</w:t>
      </w:r>
      <w:r w:rsidR="00AA4504">
        <w:rPr>
          <w:rFonts w:cs="Times New Roman"/>
          <w:lang w:val="en-US"/>
        </w:rPr>
        <w:t xml:space="preserve"> Sarana dan Prasarana Kantor</w:t>
      </w:r>
    </w:p>
    <w:p w:rsidR="00A4393C" w:rsidRPr="00493F4F" w:rsidRDefault="00A4393C" w:rsidP="00332A7C">
      <w:pPr>
        <w:pStyle w:val="ListParagraph"/>
        <w:numPr>
          <w:ilvl w:val="0"/>
          <w:numId w:val="38"/>
        </w:numPr>
        <w:spacing w:line="276" w:lineRule="auto"/>
        <w:ind w:left="426" w:hanging="426"/>
        <w:rPr>
          <w:rFonts w:cs="Times New Roman"/>
          <w:bCs/>
        </w:rPr>
      </w:pPr>
      <w:r w:rsidRPr="00493F4F">
        <w:rPr>
          <w:rFonts w:cs="Times New Roman"/>
          <w:bCs/>
        </w:rPr>
        <w:t>UNIT KERJA ATASAN</w:t>
      </w:r>
      <w:r w:rsidR="00D62871">
        <w:rPr>
          <w:rFonts w:cs="Times New Roman"/>
          <w:bCs/>
          <w:lang w:val="en-US"/>
        </w:rPr>
        <w:tab/>
      </w:r>
      <w:r w:rsidRPr="00493F4F">
        <w:rPr>
          <w:rFonts w:cs="Times New Roman"/>
          <w:bCs/>
        </w:rPr>
        <w:tab/>
        <w:t>:</w:t>
      </w:r>
    </w:p>
    <w:p w:rsidR="00A4393C" w:rsidRPr="00493F4F" w:rsidRDefault="00A4393C" w:rsidP="00332A7C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bCs/>
        </w:rPr>
      </w:pPr>
      <w:r w:rsidRPr="00493F4F">
        <w:rPr>
          <w:rFonts w:cs="Times New Roman"/>
          <w:bCs/>
        </w:rPr>
        <w:t>Eselon IV</w:t>
      </w:r>
      <w:r w:rsidRPr="00493F4F">
        <w:rPr>
          <w:rFonts w:cs="Times New Roman"/>
          <w:bCs/>
        </w:rPr>
        <w:tab/>
      </w:r>
      <w:r w:rsidRPr="00493F4F">
        <w:rPr>
          <w:rFonts w:cs="Times New Roman"/>
          <w:bCs/>
        </w:rPr>
        <w:tab/>
      </w:r>
      <w:r w:rsidRPr="00493F4F">
        <w:rPr>
          <w:rFonts w:cs="Times New Roman"/>
          <w:bCs/>
        </w:rPr>
        <w:tab/>
        <w:t xml:space="preserve">: Subbagian </w:t>
      </w:r>
      <w:r w:rsidRPr="00EF05BF">
        <w:rPr>
          <w:rFonts w:cs="Times New Roman"/>
          <w:bCs/>
          <w:highlight w:val="yellow"/>
        </w:rPr>
        <w:t>Tata Usaha</w:t>
      </w:r>
      <w:r w:rsidRPr="00493F4F">
        <w:rPr>
          <w:rFonts w:cs="Times New Roman"/>
          <w:bCs/>
        </w:rPr>
        <w:t xml:space="preserve"> </w:t>
      </w:r>
    </w:p>
    <w:p w:rsidR="00A4393C" w:rsidRDefault="00A4393C" w:rsidP="00332A7C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bCs/>
        </w:rPr>
      </w:pPr>
      <w:r w:rsidRPr="00493F4F">
        <w:rPr>
          <w:rFonts w:cs="Times New Roman"/>
          <w:bCs/>
        </w:rPr>
        <w:t>Eselon II</w:t>
      </w:r>
      <w:r w:rsidR="00611A5D">
        <w:rPr>
          <w:rFonts w:cs="Times New Roman"/>
          <w:bCs/>
        </w:rPr>
        <w:t>I</w:t>
      </w:r>
      <w:r w:rsidR="00611A5D">
        <w:rPr>
          <w:rFonts w:cs="Times New Roman"/>
          <w:bCs/>
        </w:rPr>
        <w:tab/>
      </w:r>
      <w:r w:rsidR="00611A5D">
        <w:rPr>
          <w:rFonts w:cs="Times New Roman"/>
          <w:bCs/>
        </w:rPr>
        <w:tab/>
      </w:r>
      <w:r w:rsidR="00611A5D">
        <w:rPr>
          <w:rFonts w:cs="Times New Roman"/>
          <w:bCs/>
        </w:rPr>
        <w:tab/>
        <w:t xml:space="preserve">: </w:t>
      </w:r>
      <w:r w:rsidR="00611A5D" w:rsidRPr="00EF05BF">
        <w:rPr>
          <w:rFonts w:cs="Times New Roman"/>
          <w:bCs/>
          <w:highlight w:val="yellow"/>
        </w:rPr>
        <w:t xml:space="preserve">Bagian </w:t>
      </w:r>
      <w:r w:rsidR="00F3252C" w:rsidRPr="00EF05BF">
        <w:rPr>
          <w:rFonts w:cs="Times New Roman"/>
          <w:bCs/>
          <w:highlight w:val="yellow"/>
          <w:lang w:val="en-US"/>
        </w:rPr>
        <w:t>Umum</w:t>
      </w:r>
      <w:r w:rsidR="00EB3EC4">
        <w:rPr>
          <w:rFonts w:cs="Times New Roman"/>
          <w:bCs/>
        </w:rPr>
        <w:t xml:space="preserve"> dan Keuangan</w:t>
      </w:r>
    </w:p>
    <w:p w:rsidR="00045E05" w:rsidRPr="00EF05BF" w:rsidRDefault="00045E05" w:rsidP="00332A7C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bCs/>
          <w:highlight w:val="yellow"/>
        </w:rPr>
      </w:pPr>
      <w:r>
        <w:rPr>
          <w:rFonts w:cs="Times New Roman"/>
          <w:bCs/>
        </w:rPr>
        <w:t>Eselon II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: </w:t>
      </w:r>
      <w:r w:rsidR="00EF05BF" w:rsidRPr="00EF05BF">
        <w:rPr>
          <w:rFonts w:cs="Times New Roman"/>
          <w:bCs/>
          <w:highlight w:val="yellow"/>
        </w:rPr>
        <w:t>...............</w:t>
      </w:r>
    </w:p>
    <w:p w:rsidR="00A4393C" w:rsidRPr="00493F4F" w:rsidRDefault="00A4393C" w:rsidP="00332A7C">
      <w:pPr>
        <w:spacing w:line="276" w:lineRule="auto"/>
        <w:rPr>
          <w:rFonts w:cs="Times New Roman"/>
        </w:rPr>
      </w:pPr>
      <w:r w:rsidRPr="00493F4F">
        <w:rPr>
          <w:rFonts w:cs="Times New Roman"/>
          <w:bCs/>
        </w:rPr>
        <w:t xml:space="preserve">    </w:t>
      </w:r>
    </w:p>
    <w:p w:rsidR="00A4393C" w:rsidRPr="00493F4F" w:rsidRDefault="00A4393C" w:rsidP="00332A7C">
      <w:pPr>
        <w:pStyle w:val="ListParagraph"/>
        <w:numPr>
          <w:ilvl w:val="0"/>
          <w:numId w:val="38"/>
        </w:numPr>
        <w:spacing w:line="276" w:lineRule="auto"/>
        <w:ind w:left="426" w:hanging="426"/>
        <w:rPr>
          <w:rFonts w:cs="Times New Roman"/>
          <w:bCs/>
        </w:rPr>
      </w:pPr>
      <w:r w:rsidRPr="00493F4F">
        <w:rPr>
          <w:rFonts w:cs="Times New Roman"/>
          <w:bCs/>
        </w:rPr>
        <w:t xml:space="preserve">RUMUSAN TUGAS </w:t>
      </w:r>
    </w:p>
    <w:p w:rsidR="00611A5D" w:rsidRPr="00045E05" w:rsidRDefault="00AD1692" w:rsidP="00332A7C">
      <w:pPr>
        <w:spacing w:line="276" w:lineRule="auto"/>
        <w:ind w:left="426"/>
        <w:jc w:val="both"/>
        <w:rPr>
          <w:rFonts w:cs="Times New Roman"/>
          <w:color w:val="000000"/>
        </w:rPr>
      </w:pPr>
      <w:r>
        <w:rPr>
          <w:rFonts w:cs="Times New Roman"/>
          <w:color w:val="000000"/>
          <w:lang w:val="en-US"/>
        </w:rPr>
        <w:t>Melakukan perawatan</w:t>
      </w:r>
      <w:r w:rsidR="00045E05">
        <w:rPr>
          <w:rFonts w:cs="Times New Roman"/>
          <w:color w:val="000000"/>
        </w:rPr>
        <w:t>, pemeliharaan</w:t>
      </w:r>
      <w:r>
        <w:rPr>
          <w:rFonts w:cs="Times New Roman"/>
          <w:color w:val="000000"/>
          <w:lang w:val="en-US"/>
        </w:rPr>
        <w:t xml:space="preserve"> dan perbaik</w:t>
      </w:r>
      <w:r w:rsidR="00045E05">
        <w:rPr>
          <w:rFonts w:cs="Times New Roman"/>
          <w:color w:val="000000"/>
          <w:lang w:val="en-US"/>
        </w:rPr>
        <w:t>an sarana dan prasarana kantor</w:t>
      </w:r>
      <w:r w:rsidR="00045E05">
        <w:rPr>
          <w:rFonts w:cs="Times New Roman"/>
          <w:color w:val="000000"/>
        </w:rPr>
        <w:t xml:space="preserve"> sesuai dengan ketentuan untuk mendukung operasional kantor.</w:t>
      </w:r>
    </w:p>
    <w:p w:rsidR="00A4393C" w:rsidRPr="00D62871" w:rsidRDefault="00A4393C" w:rsidP="00332A7C">
      <w:pPr>
        <w:tabs>
          <w:tab w:val="left" w:pos="256"/>
        </w:tabs>
        <w:spacing w:line="276" w:lineRule="auto"/>
        <w:jc w:val="both"/>
        <w:rPr>
          <w:rFonts w:cs="Times New Roman"/>
          <w:bCs/>
          <w:lang w:val="en-US"/>
        </w:rPr>
      </w:pPr>
    </w:p>
    <w:p w:rsidR="00A4393C" w:rsidRPr="00493F4F" w:rsidRDefault="00A4393C" w:rsidP="00332A7C">
      <w:pPr>
        <w:pStyle w:val="ListParagraph"/>
        <w:numPr>
          <w:ilvl w:val="0"/>
          <w:numId w:val="38"/>
        </w:numPr>
        <w:spacing w:line="276" w:lineRule="auto"/>
        <w:ind w:left="426" w:hanging="426"/>
        <w:rPr>
          <w:rFonts w:cs="Times New Roman"/>
          <w:bCs/>
        </w:rPr>
      </w:pPr>
      <w:r w:rsidRPr="00493F4F">
        <w:rPr>
          <w:rFonts w:cs="Times New Roman"/>
          <w:bCs/>
        </w:rPr>
        <w:t>RINCIAN TUGAS</w:t>
      </w:r>
    </w:p>
    <w:p w:rsidR="00AD1692" w:rsidRPr="00AD1692" w:rsidRDefault="00AD1692" w:rsidP="00332A7C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bCs/>
        </w:rPr>
      </w:pPr>
      <w:r>
        <w:rPr>
          <w:rFonts w:cs="Times New Roman"/>
          <w:bCs/>
          <w:lang w:val="en-US"/>
        </w:rPr>
        <w:t>Memeriksa kondisi sarana dan prasarana kantor sebagai bahan perawatan dan perbaikan</w:t>
      </w:r>
      <w:r w:rsidR="00EF05BF">
        <w:rPr>
          <w:rFonts w:cs="Times New Roman"/>
          <w:bCs/>
        </w:rPr>
        <w:t>;</w:t>
      </w:r>
    </w:p>
    <w:p w:rsidR="00332A7C" w:rsidRPr="00332A7C" w:rsidRDefault="00332A7C" w:rsidP="00EF05BF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bCs/>
        </w:rPr>
      </w:pPr>
      <w:r w:rsidRPr="00332A7C">
        <w:rPr>
          <w:rFonts w:cs="Times New Roman"/>
          <w:bCs/>
        </w:rPr>
        <w:t xml:space="preserve">Melaksanakan </w:t>
      </w:r>
      <w:r w:rsidR="00045E05">
        <w:rPr>
          <w:rFonts w:cs="Times New Roman"/>
          <w:color w:val="000000"/>
          <w:lang w:val="en-US"/>
        </w:rPr>
        <w:t>perawatan</w:t>
      </w:r>
      <w:r w:rsidR="00045E05">
        <w:rPr>
          <w:rFonts w:cs="Times New Roman"/>
          <w:color w:val="000000"/>
        </w:rPr>
        <w:t xml:space="preserve"> </w:t>
      </w:r>
      <w:r w:rsidR="00EF05BF">
        <w:rPr>
          <w:rFonts w:cs="Times New Roman"/>
          <w:color w:val="000000"/>
        </w:rPr>
        <w:t xml:space="preserve">dan </w:t>
      </w:r>
      <w:r w:rsidR="00045E05">
        <w:rPr>
          <w:rFonts w:cs="Times New Roman"/>
          <w:color w:val="000000"/>
        </w:rPr>
        <w:t>pemeliharaan</w:t>
      </w:r>
      <w:r w:rsidR="00045E05">
        <w:rPr>
          <w:rFonts w:cs="Times New Roman"/>
          <w:color w:val="000000"/>
          <w:lang w:val="en-US"/>
        </w:rPr>
        <w:t xml:space="preserve"> </w:t>
      </w:r>
      <w:r w:rsidR="00EF05BF">
        <w:rPr>
          <w:rFonts w:cs="Times New Roman"/>
          <w:color w:val="000000"/>
        </w:rPr>
        <w:t xml:space="preserve">sarana dan prasarana kantor secara berkala; </w:t>
      </w:r>
    </w:p>
    <w:p w:rsidR="00EF05BF" w:rsidRDefault="00EF05BF" w:rsidP="00332A7C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bCs/>
        </w:rPr>
      </w:pPr>
      <w:r>
        <w:rPr>
          <w:rFonts w:cs="Times New Roman"/>
          <w:bCs/>
        </w:rPr>
        <w:t>Memperbaiki sarana dan prasarana kantor yang rusak sesuai dengan ketentuan;</w:t>
      </w:r>
    </w:p>
    <w:p w:rsidR="00EF05BF" w:rsidRDefault="00EF05BF" w:rsidP="00332A7C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bCs/>
        </w:rPr>
      </w:pPr>
      <w:r>
        <w:rPr>
          <w:rFonts w:cs="Times New Roman"/>
          <w:bCs/>
        </w:rPr>
        <w:t>Menyusun laporan perbaikan sebagai bahan penanganan lebih lanjut;</w:t>
      </w:r>
    </w:p>
    <w:p w:rsidR="00332A7C" w:rsidRPr="00332A7C" w:rsidRDefault="00045E05" w:rsidP="00332A7C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bCs/>
        </w:rPr>
      </w:pPr>
      <w:r>
        <w:rPr>
          <w:rFonts w:cs="Times New Roman"/>
          <w:bCs/>
        </w:rPr>
        <w:t>Melayani p</w:t>
      </w:r>
      <w:r w:rsidR="00332A7C" w:rsidRPr="00332A7C">
        <w:rPr>
          <w:rFonts w:cs="Times New Roman"/>
          <w:bCs/>
        </w:rPr>
        <w:t>eminjaman sarana prasarana untuk kegiatan</w:t>
      </w:r>
      <w:r>
        <w:rPr>
          <w:rFonts w:cs="Times New Roman"/>
          <w:bCs/>
        </w:rPr>
        <w:t xml:space="preserve"> operasional </w:t>
      </w:r>
      <w:r w:rsidR="00332A7C" w:rsidRPr="00332A7C">
        <w:rPr>
          <w:rFonts w:cs="Times New Roman"/>
          <w:bCs/>
        </w:rPr>
        <w:t xml:space="preserve"> </w:t>
      </w:r>
      <w:r>
        <w:rPr>
          <w:rFonts w:cs="Times New Roman"/>
          <w:bCs/>
        </w:rPr>
        <w:t>unit terkait</w:t>
      </w:r>
    </w:p>
    <w:p w:rsidR="009C5ACA" w:rsidRPr="00E04DF5" w:rsidRDefault="009C5ACA" w:rsidP="009C5ACA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bCs/>
        </w:rPr>
      </w:pPr>
      <w:r w:rsidRPr="00E04DF5">
        <w:rPr>
          <w:rFonts w:cs="Times New Roman"/>
          <w:bCs/>
        </w:rPr>
        <w:t>Melaporkan hasil pelaksanaan tugas kepada atasan sebagai pertanggungjawaban;</w:t>
      </w:r>
    </w:p>
    <w:p w:rsidR="009C5ACA" w:rsidRPr="00493F4F" w:rsidRDefault="009C5ACA" w:rsidP="009C5ACA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bCs/>
        </w:rPr>
      </w:pPr>
      <w:r w:rsidRPr="00E04DF5">
        <w:rPr>
          <w:rFonts w:cs="Times New Roman"/>
          <w:bCs/>
        </w:rPr>
        <w:t>Melaksanakan tugas</w:t>
      </w:r>
      <w:r w:rsidR="00C7464A">
        <w:rPr>
          <w:rFonts w:cs="Times New Roman"/>
          <w:bCs/>
        </w:rPr>
        <w:t xml:space="preserve"> kedinasan</w:t>
      </w:r>
      <w:r w:rsidRPr="00E04DF5">
        <w:rPr>
          <w:rFonts w:cs="Times New Roman"/>
          <w:bCs/>
        </w:rPr>
        <w:t xml:space="preserve"> lain yang diberikan atasan.</w:t>
      </w:r>
    </w:p>
    <w:p w:rsidR="00D62871" w:rsidRPr="00D62871" w:rsidRDefault="00D62871" w:rsidP="00D62871">
      <w:pPr>
        <w:pStyle w:val="ListParagraph"/>
        <w:spacing w:line="276" w:lineRule="auto"/>
        <w:ind w:left="426"/>
        <w:rPr>
          <w:rFonts w:cs="Times New Roman"/>
          <w:bCs/>
        </w:rPr>
      </w:pPr>
    </w:p>
    <w:p w:rsidR="00A4393C" w:rsidRPr="008F269F" w:rsidRDefault="00A4393C" w:rsidP="00332A7C">
      <w:pPr>
        <w:pStyle w:val="ListParagraph"/>
        <w:numPr>
          <w:ilvl w:val="0"/>
          <w:numId w:val="38"/>
        </w:numPr>
        <w:spacing w:line="276" w:lineRule="auto"/>
        <w:ind w:left="426" w:hanging="426"/>
        <w:rPr>
          <w:rFonts w:cs="Times New Roman"/>
          <w:bCs/>
        </w:rPr>
      </w:pPr>
      <w:r w:rsidRPr="008F269F">
        <w:rPr>
          <w:rFonts w:cs="Times New Roman"/>
          <w:bCs/>
        </w:rPr>
        <w:t>HASIL KERJA</w:t>
      </w:r>
    </w:p>
    <w:p w:rsidR="00AD1692" w:rsidRPr="00AD1692" w:rsidRDefault="00EF05BF" w:rsidP="00332A7C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>Pemeriksaan kondisi sarana dan prasarana kantor</w:t>
      </w:r>
      <w:r w:rsidR="00C7464A">
        <w:rPr>
          <w:rFonts w:cs="Times New Roman"/>
          <w:bCs/>
          <w:color w:val="000000"/>
        </w:rPr>
        <w:t>;</w:t>
      </w:r>
    </w:p>
    <w:p w:rsidR="00C7464A" w:rsidRPr="00332A7C" w:rsidRDefault="00EF05BF" w:rsidP="00C7464A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bCs/>
        </w:rPr>
      </w:pPr>
      <w:r>
        <w:rPr>
          <w:rFonts w:cs="Times New Roman"/>
          <w:color w:val="000000"/>
        </w:rPr>
        <w:t>Perawatan dan pemeliharaan secara berkala;</w:t>
      </w:r>
    </w:p>
    <w:p w:rsidR="00C7464A" w:rsidRPr="00332A7C" w:rsidRDefault="00EF05BF" w:rsidP="00C7464A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bCs/>
        </w:rPr>
      </w:pPr>
      <w:r>
        <w:rPr>
          <w:rFonts w:cs="Times New Roman"/>
          <w:color w:val="000000"/>
        </w:rPr>
        <w:t>Perbaikan sarana dan prasarana kantor;</w:t>
      </w:r>
    </w:p>
    <w:p w:rsidR="00C7464A" w:rsidRDefault="00EF05BF" w:rsidP="00C7464A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bCs/>
        </w:rPr>
      </w:pPr>
      <w:r>
        <w:rPr>
          <w:rFonts w:cs="Times New Roman"/>
          <w:bCs/>
        </w:rPr>
        <w:t>Laporan perbaikan;</w:t>
      </w:r>
    </w:p>
    <w:p w:rsidR="00EF05BF" w:rsidRPr="00045E05" w:rsidRDefault="00EF05BF" w:rsidP="00C7464A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bCs/>
        </w:rPr>
      </w:pPr>
      <w:r>
        <w:rPr>
          <w:rFonts w:cs="Times New Roman"/>
          <w:bCs/>
        </w:rPr>
        <w:t>Layanan peminjaman sarana dan prasarana kantor;</w:t>
      </w:r>
    </w:p>
    <w:p w:rsidR="00C7464A" w:rsidRDefault="00C7464A" w:rsidP="00C7464A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bCs/>
        </w:rPr>
      </w:pPr>
      <w:r w:rsidRPr="00C7464A">
        <w:rPr>
          <w:rFonts w:cs="Times New Roman"/>
          <w:bCs/>
        </w:rPr>
        <w:t xml:space="preserve">Laporan hasil pelaksanaan tugas </w:t>
      </w:r>
    </w:p>
    <w:p w:rsidR="00C7464A" w:rsidRPr="00C7464A" w:rsidRDefault="00C7464A" w:rsidP="00C7464A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bCs/>
        </w:rPr>
      </w:pPr>
      <w:r>
        <w:rPr>
          <w:rFonts w:cs="Times New Roman"/>
          <w:bCs/>
        </w:rPr>
        <w:t>P</w:t>
      </w:r>
      <w:r w:rsidRPr="00C7464A">
        <w:rPr>
          <w:rFonts w:cs="Times New Roman"/>
          <w:bCs/>
        </w:rPr>
        <w:t>elaksanaan tugas</w:t>
      </w:r>
      <w:r>
        <w:rPr>
          <w:rFonts w:cs="Times New Roman"/>
          <w:bCs/>
        </w:rPr>
        <w:t xml:space="preserve"> kedinasan</w:t>
      </w:r>
      <w:r w:rsidRPr="00C7464A">
        <w:rPr>
          <w:rFonts w:cs="Times New Roman"/>
          <w:bCs/>
        </w:rPr>
        <w:t xml:space="preserve"> lain.</w:t>
      </w:r>
    </w:p>
    <w:p w:rsidR="00AD1692" w:rsidRPr="00AD1692" w:rsidRDefault="00AD1692" w:rsidP="009C5ACA">
      <w:pPr>
        <w:pStyle w:val="ListParagraph"/>
        <w:spacing w:line="276" w:lineRule="auto"/>
        <w:ind w:left="0"/>
        <w:rPr>
          <w:rFonts w:cs="Times New Roman"/>
          <w:bCs/>
          <w:lang w:val="en-US"/>
        </w:rPr>
      </w:pPr>
    </w:p>
    <w:p w:rsidR="00A4393C" w:rsidRPr="008F269F" w:rsidRDefault="00A4393C" w:rsidP="00332A7C">
      <w:pPr>
        <w:pStyle w:val="ListParagraph"/>
        <w:numPr>
          <w:ilvl w:val="0"/>
          <w:numId w:val="38"/>
        </w:numPr>
        <w:spacing w:line="276" w:lineRule="auto"/>
        <w:ind w:left="426" w:hanging="426"/>
        <w:rPr>
          <w:rFonts w:cs="Times New Roman"/>
          <w:bCs/>
        </w:rPr>
      </w:pPr>
      <w:r w:rsidRPr="008F269F">
        <w:rPr>
          <w:rFonts w:cs="Times New Roman"/>
          <w:bCs/>
        </w:rPr>
        <w:t>BAHAN KER</w:t>
      </w:r>
      <w:r w:rsidR="00C7464A">
        <w:rPr>
          <w:rFonts w:cs="Times New Roman"/>
          <w:bCs/>
        </w:rPr>
        <w:t>J</w:t>
      </w:r>
      <w:r w:rsidRPr="008F269F">
        <w:rPr>
          <w:rFonts w:cs="Times New Roman"/>
          <w:bCs/>
        </w:rPr>
        <w:t>A</w:t>
      </w:r>
    </w:p>
    <w:p w:rsidR="00A4393C" w:rsidRPr="00493F4F" w:rsidRDefault="00A4393C" w:rsidP="00332A7C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bCs/>
        </w:rPr>
      </w:pPr>
      <w:r w:rsidRPr="00493F4F">
        <w:rPr>
          <w:rFonts w:cs="Times New Roman"/>
          <w:bCs/>
        </w:rPr>
        <w:t>Data</w:t>
      </w:r>
      <w:r w:rsidR="00C7464A">
        <w:rPr>
          <w:rFonts w:cs="Times New Roman"/>
          <w:bCs/>
        </w:rPr>
        <w:t xml:space="preserve"> dan</w:t>
      </w:r>
      <w:r w:rsidRPr="00493F4F">
        <w:rPr>
          <w:rFonts w:cs="Times New Roman"/>
          <w:bCs/>
        </w:rPr>
        <w:t xml:space="preserve"> informasi </w:t>
      </w:r>
      <w:r w:rsidR="00C7464A">
        <w:rPr>
          <w:rFonts w:cs="Times New Roman"/>
          <w:bCs/>
        </w:rPr>
        <w:t>sarana dan prasarana kantor.</w:t>
      </w:r>
    </w:p>
    <w:p w:rsidR="00963F13" w:rsidRPr="00963F13" w:rsidRDefault="00C7464A" w:rsidP="00963F13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bCs/>
        </w:rPr>
      </w:pPr>
      <w:r>
        <w:rPr>
          <w:rFonts w:cs="Times New Roman"/>
          <w:bCs/>
        </w:rPr>
        <w:t>Sarana dan prasarana kantor.</w:t>
      </w:r>
    </w:p>
    <w:p w:rsidR="00A4393C" w:rsidRPr="00493F4F" w:rsidRDefault="00A4393C" w:rsidP="00D62871">
      <w:pPr>
        <w:pStyle w:val="ListParagraph"/>
        <w:spacing w:line="276" w:lineRule="auto"/>
        <w:ind w:left="426"/>
        <w:rPr>
          <w:rFonts w:cs="Times New Roman"/>
          <w:bCs/>
        </w:rPr>
      </w:pPr>
    </w:p>
    <w:p w:rsidR="00A4393C" w:rsidRPr="008F269F" w:rsidRDefault="008F269F" w:rsidP="00332A7C">
      <w:pPr>
        <w:pStyle w:val="ListParagraph"/>
        <w:numPr>
          <w:ilvl w:val="0"/>
          <w:numId w:val="38"/>
        </w:numPr>
        <w:spacing w:line="276" w:lineRule="auto"/>
        <w:ind w:left="426" w:hanging="426"/>
        <w:rPr>
          <w:rFonts w:cs="Times New Roman"/>
          <w:bCs/>
        </w:rPr>
      </w:pPr>
      <w:r w:rsidRPr="008F269F">
        <w:rPr>
          <w:rFonts w:cs="Times New Roman"/>
          <w:bCs/>
        </w:rPr>
        <w:t>PERALATAN KERJA</w:t>
      </w:r>
    </w:p>
    <w:p w:rsidR="00A4393C" w:rsidRPr="00493F4F" w:rsidRDefault="00A4393C" w:rsidP="00332A7C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bCs/>
        </w:rPr>
      </w:pPr>
      <w:r w:rsidRPr="00493F4F">
        <w:rPr>
          <w:rFonts w:cs="Times New Roman"/>
          <w:bCs/>
        </w:rPr>
        <w:t>Alat tulis kantor</w:t>
      </w:r>
    </w:p>
    <w:p w:rsidR="00A4393C" w:rsidRDefault="00A4393C" w:rsidP="00332A7C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bCs/>
        </w:rPr>
      </w:pPr>
      <w:r w:rsidRPr="00493F4F">
        <w:rPr>
          <w:rFonts w:cs="Times New Roman"/>
          <w:bCs/>
        </w:rPr>
        <w:t>Alat Perlengkapan Kantor.</w:t>
      </w:r>
    </w:p>
    <w:p w:rsidR="000A4781" w:rsidRPr="00493F4F" w:rsidRDefault="00C7464A" w:rsidP="00332A7C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bCs/>
        </w:rPr>
      </w:pPr>
      <w:r>
        <w:rPr>
          <w:rFonts w:cs="Times New Roman"/>
          <w:bCs/>
        </w:rPr>
        <w:t>P</w:t>
      </w:r>
      <w:r w:rsidR="000A4781">
        <w:rPr>
          <w:rFonts w:cs="Times New Roman"/>
          <w:bCs/>
        </w:rPr>
        <w:t>erlengkapan</w:t>
      </w:r>
      <w:r>
        <w:rPr>
          <w:rFonts w:cs="Times New Roman"/>
          <w:bCs/>
        </w:rPr>
        <w:t xml:space="preserve"> Teknisi</w:t>
      </w:r>
    </w:p>
    <w:p w:rsidR="00A4393C" w:rsidRPr="00493F4F" w:rsidRDefault="00A4393C" w:rsidP="00332A7C">
      <w:pPr>
        <w:pStyle w:val="ListParagraph"/>
        <w:tabs>
          <w:tab w:val="left" w:pos="17"/>
        </w:tabs>
        <w:spacing w:line="276" w:lineRule="auto"/>
        <w:ind w:left="928"/>
        <w:jc w:val="both"/>
        <w:rPr>
          <w:rFonts w:cs="Times New Roman"/>
          <w:bCs/>
        </w:rPr>
      </w:pPr>
    </w:p>
    <w:p w:rsidR="00A4393C" w:rsidRPr="008F269F" w:rsidRDefault="008F269F" w:rsidP="00332A7C">
      <w:pPr>
        <w:pStyle w:val="ListParagraph"/>
        <w:numPr>
          <w:ilvl w:val="0"/>
          <w:numId w:val="38"/>
        </w:numPr>
        <w:spacing w:line="276" w:lineRule="auto"/>
        <w:ind w:left="426" w:hanging="426"/>
        <w:rPr>
          <w:rFonts w:cs="Times New Roman"/>
          <w:bCs/>
        </w:rPr>
      </w:pPr>
      <w:r w:rsidRPr="008F269F">
        <w:rPr>
          <w:rFonts w:cs="Times New Roman"/>
          <w:bCs/>
        </w:rPr>
        <w:t>PEDOMAN KERJA</w:t>
      </w:r>
    </w:p>
    <w:p w:rsidR="004B0228" w:rsidRDefault="004B0228" w:rsidP="00332A7C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bCs/>
        </w:rPr>
      </w:pPr>
      <w:r>
        <w:rPr>
          <w:rFonts w:cs="Times New Roman"/>
          <w:bCs/>
        </w:rPr>
        <w:t>Program Kerja Bagian Umum</w:t>
      </w:r>
    </w:p>
    <w:p w:rsidR="009C5ACA" w:rsidRDefault="009C5ACA" w:rsidP="00332A7C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bCs/>
        </w:rPr>
      </w:pPr>
      <w:r>
        <w:rPr>
          <w:rFonts w:cs="Times New Roman"/>
          <w:bCs/>
        </w:rPr>
        <w:t>Standar Operasional Prosedur Pemeliharaan sarana dan Prasarana Kantor</w:t>
      </w:r>
    </w:p>
    <w:p w:rsidR="004B0228" w:rsidRDefault="004B0228" w:rsidP="004B0228">
      <w:pPr>
        <w:pStyle w:val="ListParagraph"/>
        <w:tabs>
          <w:tab w:val="left" w:pos="17"/>
        </w:tabs>
        <w:spacing w:line="276" w:lineRule="auto"/>
        <w:ind w:left="993"/>
        <w:jc w:val="both"/>
        <w:rPr>
          <w:rFonts w:cs="Times New Roman"/>
          <w:bCs/>
        </w:rPr>
      </w:pPr>
    </w:p>
    <w:p w:rsidR="00EF05BF" w:rsidRPr="00C502C0" w:rsidRDefault="00EF05BF" w:rsidP="004B0228">
      <w:pPr>
        <w:pStyle w:val="ListParagraph"/>
        <w:tabs>
          <w:tab w:val="left" w:pos="17"/>
        </w:tabs>
        <w:spacing w:line="276" w:lineRule="auto"/>
        <w:ind w:left="993"/>
        <w:jc w:val="both"/>
        <w:rPr>
          <w:rFonts w:cs="Times New Roman"/>
          <w:bCs/>
        </w:rPr>
      </w:pPr>
    </w:p>
    <w:p w:rsidR="00A4393C" w:rsidRPr="00493F4F" w:rsidRDefault="00A4393C" w:rsidP="00332A7C">
      <w:pPr>
        <w:pStyle w:val="ListParagraph"/>
        <w:tabs>
          <w:tab w:val="left" w:pos="17"/>
        </w:tabs>
        <w:spacing w:line="276" w:lineRule="auto"/>
        <w:ind w:left="993"/>
        <w:jc w:val="both"/>
        <w:rPr>
          <w:rFonts w:cs="Times New Roman"/>
          <w:bCs/>
        </w:rPr>
      </w:pPr>
    </w:p>
    <w:p w:rsidR="00A4393C" w:rsidRPr="008F269F" w:rsidRDefault="00A4393C" w:rsidP="00332A7C">
      <w:pPr>
        <w:pStyle w:val="ListParagraph"/>
        <w:numPr>
          <w:ilvl w:val="0"/>
          <w:numId w:val="38"/>
        </w:numPr>
        <w:spacing w:line="276" w:lineRule="auto"/>
        <w:ind w:left="426" w:hanging="426"/>
        <w:rPr>
          <w:rFonts w:cs="Times New Roman"/>
          <w:bCs/>
        </w:rPr>
      </w:pPr>
      <w:r w:rsidRPr="008F269F">
        <w:rPr>
          <w:rFonts w:cs="Times New Roman"/>
          <w:bCs/>
        </w:rPr>
        <w:lastRenderedPageBreak/>
        <w:t>TANGGUNG JAWAB</w:t>
      </w:r>
    </w:p>
    <w:p w:rsidR="002A36E1" w:rsidRDefault="00963F13" w:rsidP="00EE4DF9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noProof/>
          <w:color w:val="000000"/>
        </w:rPr>
      </w:pPr>
      <w:r>
        <w:rPr>
          <w:rFonts w:cs="Times New Roman"/>
          <w:bCs/>
          <w:color w:val="000000"/>
        </w:rPr>
        <w:t xml:space="preserve">Kebenaran dan ketepatan </w:t>
      </w:r>
      <w:r w:rsidR="00EE4DF9">
        <w:rPr>
          <w:rFonts w:cs="Times New Roman"/>
          <w:bCs/>
          <w:color w:val="000000"/>
        </w:rPr>
        <w:t xml:space="preserve">dalam </w:t>
      </w:r>
      <w:r w:rsidR="006E621C">
        <w:rPr>
          <w:rFonts w:cs="Times New Roman"/>
          <w:color w:val="000000"/>
        </w:rPr>
        <w:t>p</w:t>
      </w:r>
      <w:r w:rsidR="006E621C">
        <w:rPr>
          <w:rFonts w:cs="Times New Roman"/>
          <w:color w:val="000000"/>
          <w:lang w:val="en-US"/>
        </w:rPr>
        <w:t>erawatan</w:t>
      </w:r>
      <w:r w:rsidR="006E621C">
        <w:rPr>
          <w:rFonts w:cs="Times New Roman"/>
          <w:color w:val="000000"/>
        </w:rPr>
        <w:t>, pemeliharaan</w:t>
      </w:r>
      <w:r w:rsidR="006E621C">
        <w:rPr>
          <w:rFonts w:cs="Times New Roman"/>
          <w:color w:val="000000"/>
          <w:lang w:val="en-US"/>
        </w:rPr>
        <w:t xml:space="preserve"> dan perbaikan </w:t>
      </w:r>
      <w:r w:rsidR="002A36E1" w:rsidRPr="006D7DAA">
        <w:rPr>
          <w:rFonts w:cs="Times New Roman"/>
          <w:noProof/>
          <w:color w:val="000000"/>
        </w:rPr>
        <w:t>sarana</w:t>
      </w:r>
      <w:r w:rsidR="006E621C">
        <w:rPr>
          <w:rFonts w:cs="Times New Roman"/>
          <w:noProof/>
          <w:color w:val="000000"/>
        </w:rPr>
        <w:t xml:space="preserve"> dan </w:t>
      </w:r>
      <w:r w:rsidR="002A36E1" w:rsidRPr="006D7DAA">
        <w:rPr>
          <w:rFonts w:cs="Times New Roman"/>
          <w:noProof/>
          <w:color w:val="000000"/>
        </w:rPr>
        <w:t>prasarana</w:t>
      </w:r>
      <w:r w:rsidR="006E621C">
        <w:rPr>
          <w:rFonts w:cs="Times New Roman"/>
          <w:noProof/>
          <w:color w:val="000000"/>
        </w:rPr>
        <w:t xml:space="preserve"> kantor</w:t>
      </w:r>
    </w:p>
    <w:p w:rsidR="00EE4DF9" w:rsidRDefault="00EE4DF9" w:rsidP="00EE4DF9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</w:rPr>
      </w:pPr>
      <w:r>
        <w:rPr>
          <w:rFonts w:cs="Times New Roman"/>
        </w:rPr>
        <w:t>Kebenaran dan kelengkapan laporan</w:t>
      </w:r>
    </w:p>
    <w:p w:rsidR="00A4393C" w:rsidRPr="00493F4F" w:rsidRDefault="00A4393C" w:rsidP="00332A7C">
      <w:pPr>
        <w:pStyle w:val="ListParagraph"/>
        <w:tabs>
          <w:tab w:val="left" w:pos="528"/>
        </w:tabs>
        <w:spacing w:line="276" w:lineRule="auto"/>
        <w:ind w:left="426"/>
        <w:jc w:val="both"/>
        <w:rPr>
          <w:rFonts w:cs="Times New Roman"/>
        </w:rPr>
      </w:pPr>
      <w:r w:rsidRPr="00493F4F"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4393C" w:rsidRPr="008F269F" w:rsidRDefault="00A4393C" w:rsidP="00332A7C">
      <w:pPr>
        <w:pStyle w:val="ListParagraph"/>
        <w:numPr>
          <w:ilvl w:val="0"/>
          <w:numId w:val="38"/>
        </w:numPr>
        <w:spacing w:line="276" w:lineRule="auto"/>
        <w:ind w:left="426" w:hanging="426"/>
        <w:rPr>
          <w:rFonts w:cs="Times New Roman"/>
          <w:lang w:val="en-US"/>
        </w:rPr>
      </w:pPr>
      <w:r w:rsidRPr="008F269F">
        <w:rPr>
          <w:rFonts w:cs="Times New Roman"/>
        </w:rPr>
        <w:t>WEWENANG</w:t>
      </w:r>
    </w:p>
    <w:p w:rsidR="002A36E1" w:rsidRPr="006D7DAA" w:rsidRDefault="002A36E1" w:rsidP="00332A7C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color w:val="000000"/>
          <w:lang w:val="en-US"/>
        </w:rPr>
      </w:pPr>
      <w:r w:rsidRPr="006D7DAA">
        <w:rPr>
          <w:rFonts w:cs="Times New Roman"/>
          <w:color w:val="000000"/>
        </w:rPr>
        <w:t>Meminta kelengkapan data dan informasi kepada unit kerja yang terkait.</w:t>
      </w:r>
    </w:p>
    <w:p w:rsidR="00C502C0" w:rsidRPr="00DB7E05" w:rsidRDefault="00141395" w:rsidP="00332A7C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color w:val="000000"/>
          <w:lang w:val="en-US"/>
        </w:rPr>
      </w:pPr>
      <w:r>
        <w:rPr>
          <w:rFonts w:cs="Times New Roman"/>
          <w:color w:val="000000"/>
        </w:rPr>
        <w:t>M</w:t>
      </w:r>
      <w:r w:rsidR="00DB7E05">
        <w:rPr>
          <w:rFonts w:cs="Times New Roman"/>
          <w:color w:val="000000"/>
        </w:rPr>
        <w:t>enentukan prioritas p</w:t>
      </w:r>
      <w:r w:rsidR="00DB7E05">
        <w:rPr>
          <w:rFonts w:cs="Times New Roman"/>
          <w:color w:val="000000"/>
          <w:lang w:val="en-US"/>
        </w:rPr>
        <w:t>erawatan</w:t>
      </w:r>
      <w:r w:rsidR="00DB7E05">
        <w:rPr>
          <w:rFonts w:cs="Times New Roman"/>
          <w:color w:val="000000"/>
        </w:rPr>
        <w:t>, pemeliharaan</w:t>
      </w:r>
      <w:r w:rsidR="00DB7E05">
        <w:rPr>
          <w:rFonts w:cs="Times New Roman"/>
          <w:color w:val="000000"/>
          <w:lang w:val="en-US"/>
        </w:rPr>
        <w:t xml:space="preserve"> dan perbaikan</w:t>
      </w:r>
      <w:r w:rsidR="00DB7E05">
        <w:rPr>
          <w:rFonts w:cs="Times New Roman"/>
          <w:color w:val="000000"/>
        </w:rPr>
        <w:t xml:space="preserve"> sarana dan prasarana kantor.</w:t>
      </w:r>
    </w:p>
    <w:p w:rsidR="00DB7E05" w:rsidRPr="006D7DAA" w:rsidRDefault="00DB7E05" w:rsidP="00332A7C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color w:val="000000"/>
          <w:lang w:val="en-US"/>
        </w:rPr>
      </w:pPr>
      <w:r>
        <w:rPr>
          <w:rFonts w:cs="Times New Roman"/>
          <w:color w:val="000000"/>
        </w:rPr>
        <w:t>Memberi masukan/ saran kepada pimpinan terkait p</w:t>
      </w:r>
      <w:r>
        <w:rPr>
          <w:rFonts w:cs="Times New Roman"/>
          <w:color w:val="000000"/>
          <w:lang w:val="en-US"/>
        </w:rPr>
        <w:t>erawatan</w:t>
      </w:r>
      <w:r>
        <w:rPr>
          <w:rFonts w:cs="Times New Roman"/>
          <w:color w:val="000000"/>
        </w:rPr>
        <w:t>, pemeliharaan</w:t>
      </w:r>
      <w:r>
        <w:rPr>
          <w:rFonts w:cs="Times New Roman"/>
          <w:color w:val="000000"/>
          <w:lang w:val="en-US"/>
        </w:rPr>
        <w:t xml:space="preserve"> dan perbaikan</w:t>
      </w:r>
      <w:r>
        <w:rPr>
          <w:rFonts w:cs="Times New Roman"/>
          <w:color w:val="000000"/>
        </w:rPr>
        <w:t xml:space="preserve"> sarana dan prasarana kantor.</w:t>
      </w:r>
    </w:p>
    <w:p w:rsidR="00A4393C" w:rsidRPr="00493F4F" w:rsidRDefault="00A4393C" w:rsidP="00332A7C">
      <w:pPr>
        <w:pStyle w:val="ListParagraph"/>
        <w:spacing w:line="276" w:lineRule="auto"/>
        <w:ind w:left="928"/>
        <w:jc w:val="both"/>
        <w:rPr>
          <w:rFonts w:cs="Times New Roman"/>
          <w:lang w:val="en-US"/>
        </w:rPr>
      </w:pPr>
    </w:p>
    <w:p w:rsidR="00A4393C" w:rsidRPr="008F269F" w:rsidRDefault="00A4393C" w:rsidP="00332A7C">
      <w:pPr>
        <w:pStyle w:val="ListParagraph"/>
        <w:numPr>
          <w:ilvl w:val="0"/>
          <w:numId w:val="38"/>
        </w:numPr>
        <w:spacing w:line="276" w:lineRule="auto"/>
        <w:ind w:left="426" w:hanging="426"/>
        <w:rPr>
          <w:rFonts w:cs="Times New Roman"/>
          <w:lang w:val="en-US"/>
        </w:rPr>
      </w:pPr>
      <w:r w:rsidRPr="008F269F">
        <w:rPr>
          <w:rFonts w:cs="Times New Roman"/>
        </w:rPr>
        <w:t>HUBUNGAN KERJA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2508"/>
        <w:gridCol w:w="3210"/>
        <w:gridCol w:w="2752"/>
      </w:tblGrid>
      <w:tr w:rsidR="00A4393C" w:rsidRPr="00493F4F" w:rsidTr="006D7DA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93C" w:rsidRPr="006D7DAA" w:rsidRDefault="00A4393C" w:rsidP="006D7DAA">
            <w:pPr>
              <w:pStyle w:val="ListParagraph"/>
              <w:spacing w:line="276" w:lineRule="auto"/>
              <w:ind w:left="0"/>
              <w:jc w:val="both"/>
              <w:rPr>
                <w:rFonts w:cs="Times New Roman"/>
                <w:kern w:val="2"/>
              </w:rPr>
            </w:pPr>
            <w:r w:rsidRPr="006D7DAA">
              <w:rPr>
                <w:rFonts w:cs="Times New Roman"/>
              </w:rPr>
              <w:t>No.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93C" w:rsidRPr="006D7DAA" w:rsidRDefault="00A4393C" w:rsidP="006D7DAA">
            <w:pPr>
              <w:pStyle w:val="ListParagraph"/>
              <w:spacing w:line="276" w:lineRule="auto"/>
              <w:ind w:left="0"/>
              <w:jc w:val="both"/>
              <w:rPr>
                <w:rFonts w:cs="Times New Roman"/>
                <w:kern w:val="2"/>
              </w:rPr>
            </w:pPr>
            <w:r w:rsidRPr="006D7DAA">
              <w:rPr>
                <w:rFonts w:cs="Times New Roman"/>
              </w:rPr>
              <w:t>Nama Jabatan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93C" w:rsidRPr="006D7DAA" w:rsidRDefault="00A4393C" w:rsidP="006D7DAA">
            <w:pPr>
              <w:pStyle w:val="ListParagraph"/>
              <w:spacing w:line="276" w:lineRule="auto"/>
              <w:ind w:left="0"/>
              <w:jc w:val="both"/>
              <w:rPr>
                <w:rFonts w:cs="Times New Roman"/>
                <w:kern w:val="2"/>
              </w:rPr>
            </w:pPr>
            <w:r w:rsidRPr="006D7DAA">
              <w:rPr>
                <w:rFonts w:cs="Times New Roman"/>
              </w:rPr>
              <w:t>Unit Kerja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93C" w:rsidRPr="006D7DAA" w:rsidRDefault="00A4393C" w:rsidP="006D7DAA">
            <w:pPr>
              <w:pStyle w:val="ListParagraph"/>
              <w:spacing w:line="276" w:lineRule="auto"/>
              <w:ind w:left="0"/>
              <w:jc w:val="both"/>
              <w:rPr>
                <w:rFonts w:cs="Times New Roman"/>
                <w:kern w:val="2"/>
              </w:rPr>
            </w:pPr>
            <w:r w:rsidRPr="006D7DAA">
              <w:rPr>
                <w:rFonts w:cs="Times New Roman"/>
              </w:rPr>
              <w:t>Dalam Hal</w:t>
            </w:r>
          </w:p>
        </w:tc>
      </w:tr>
      <w:tr w:rsidR="00A4393C" w:rsidRPr="00493F4F" w:rsidTr="00DB7E05">
        <w:trPr>
          <w:trHeight w:val="2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93C" w:rsidRPr="006D7DAA" w:rsidRDefault="00A4393C" w:rsidP="006D7DAA">
            <w:pPr>
              <w:pStyle w:val="ListParagraph"/>
              <w:spacing w:line="276" w:lineRule="auto"/>
              <w:ind w:left="0"/>
              <w:jc w:val="both"/>
              <w:rPr>
                <w:rFonts w:cs="Times New Roman"/>
                <w:kern w:val="2"/>
              </w:rPr>
            </w:pPr>
            <w:r w:rsidRPr="006D7DAA">
              <w:rPr>
                <w:rFonts w:cs="Times New Roman"/>
              </w:rPr>
              <w:t>12.1.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93C" w:rsidRPr="009C5ACA" w:rsidRDefault="00DB7E05" w:rsidP="006D7DAA">
            <w:pPr>
              <w:pStyle w:val="ListParagraph"/>
              <w:spacing w:line="276" w:lineRule="auto"/>
              <w:ind w:left="0"/>
              <w:jc w:val="both"/>
              <w:rPr>
                <w:rFonts w:cs="Times New Roman"/>
                <w:kern w:val="2"/>
              </w:rPr>
            </w:pPr>
            <w:r>
              <w:rPr>
                <w:rFonts w:cs="Times New Roman"/>
                <w:kern w:val="2"/>
              </w:rPr>
              <w:t xml:space="preserve">Kepala </w:t>
            </w:r>
            <w:r w:rsidR="009C5ACA">
              <w:rPr>
                <w:rFonts w:cs="Times New Roman"/>
                <w:kern w:val="2"/>
              </w:rPr>
              <w:t>Subbagian Tata Usaha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93C" w:rsidRPr="00EB3EC4" w:rsidRDefault="00F3252C" w:rsidP="009C5ACA">
            <w:pPr>
              <w:pStyle w:val="ListParagraph"/>
              <w:spacing w:line="276" w:lineRule="auto"/>
              <w:ind w:left="0"/>
              <w:jc w:val="both"/>
              <w:rPr>
                <w:rFonts w:cs="Times New Roman"/>
                <w:kern w:val="2"/>
              </w:rPr>
            </w:pPr>
            <w:r>
              <w:rPr>
                <w:rFonts w:cs="Times New Roman"/>
                <w:bCs/>
                <w:lang w:val="en-US"/>
              </w:rPr>
              <w:t>Bagian Umum</w:t>
            </w:r>
            <w:r w:rsidR="00EB3EC4">
              <w:rPr>
                <w:rFonts w:cs="Times New Roman"/>
                <w:bCs/>
              </w:rPr>
              <w:t xml:space="preserve"> dan Keuangan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93C" w:rsidRPr="006D7DAA" w:rsidRDefault="00A4393C" w:rsidP="006D7DAA">
            <w:pPr>
              <w:pStyle w:val="ListParagraph"/>
              <w:spacing w:line="276" w:lineRule="auto"/>
              <w:ind w:left="0"/>
              <w:jc w:val="both"/>
              <w:rPr>
                <w:rFonts w:cs="Times New Roman"/>
                <w:kern w:val="2"/>
              </w:rPr>
            </w:pPr>
            <w:r w:rsidRPr="006D7DAA">
              <w:rPr>
                <w:rFonts w:cs="Times New Roman"/>
              </w:rPr>
              <w:t>Konsultasi, petunjuk, arahan dan pengawasan</w:t>
            </w:r>
          </w:p>
        </w:tc>
      </w:tr>
      <w:tr w:rsidR="00DB7E05" w:rsidRPr="00493F4F" w:rsidTr="00DB7E05">
        <w:trPr>
          <w:trHeight w:val="2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E05" w:rsidRDefault="00DB7E05">
            <w:r w:rsidRPr="00C6208F">
              <w:rPr>
                <w:rFonts w:cs="Times New Roman"/>
              </w:rPr>
              <w:t>12.</w:t>
            </w:r>
            <w:r>
              <w:rPr>
                <w:rFonts w:cs="Times New Roman"/>
              </w:rPr>
              <w:t>2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E05" w:rsidRDefault="00DB7E05" w:rsidP="00DB7E05">
            <w:pPr>
              <w:pStyle w:val="ListParagraph"/>
              <w:spacing w:line="276" w:lineRule="auto"/>
              <w:ind w:left="0"/>
              <w:jc w:val="both"/>
              <w:rPr>
                <w:rFonts w:cs="Times New Roman"/>
                <w:kern w:val="2"/>
              </w:rPr>
            </w:pPr>
            <w:r>
              <w:rPr>
                <w:rFonts w:cs="Times New Roman"/>
                <w:kern w:val="2"/>
              </w:rPr>
              <w:t>Pengumpul dan Pengolah Data BMN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E05" w:rsidRPr="00DB7E05" w:rsidRDefault="00DB7E05" w:rsidP="009C5ACA">
            <w:pPr>
              <w:pStyle w:val="ListParagraph"/>
              <w:spacing w:line="276" w:lineRule="auto"/>
              <w:ind w:left="0"/>
              <w:jc w:val="both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Subbagian Tata Usaha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E05" w:rsidRPr="006D7DAA" w:rsidRDefault="00DB7E05" w:rsidP="006D7DAA">
            <w:pPr>
              <w:pStyle w:val="ListParagraph"/>
              <w:spacing w:line="276" w:lineRule="auto"/>
              <w:ind w:left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Koordinasi pelaksanaan tugas</w:t>
            </w:r>
          </w:p>
        </w:tc>
      </w:tr>
      <w:tr w:rsidR="00DB7E05" w:rsidRPr="00493F4F" w:rsidTr="00DB7E05">
        <w:trPr>
          <w:trHeight w:val="2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E05" w:rsidRDefault="00DB7E05">
            <w:r w:rsidRPr="00C6208F">
              <w:rPr>
                <w:rFonts w:cs="Times New Roman"/>
              </w:rPr>
              <w:t>12.</w:t>
            </w:r>
            <w:r>
              <w:rPr>
                <w:rFonts w:cs="Times New Roman"/>
              </w:rPr>
              <w:t>3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E05" w:rsidRPr="00DB7E05" w:rsidRDefault="00DB7E05" w:rsidP="00DB7E05">
            <w:pPr>
              <w:pStyle w:val="ListParagraph"/>
              <w:spacing w:line="276" w:lineRule="auto"/>
              <w:ind w:left="0"/>
              <w:jc w:val="both"/>
              <w:rPr>
                <w:rFonts w:cs="Times New Roman"/>
                <w:kern w:val="2"/>
              </w:rPr>
            </w:pPr>
            <w:r>
              <w:rPr>
                <w:rFonts w:cs="Times New Roman"/>
                <w:kern w:val="2"/>
              </w:rPr>
              <w:t>Pengadministrasi BMN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E05" w:rsidRPr="00DB7E05" w:rsidRDefault="00DB7E05" w:rsidP="00872842">
            <w:pPr>
              <w:pStyle w:val="ListParagraph"/>
              <w:spacing w:line="276" w:lineRule="auto"/>
              <w:ind w:left="0"/>
              <w:jc w:val="both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Subbagian Tata Usaha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E05" w:rsidRPr="006D7DAA" w:rsidRDefault="00DB7E05" w:rsidP="00872842">
            <w:pPr>
              <w:pStyle w:val="ListParagraph"/>
              <w:spacing w:line="276" w:lineRule="auto"/>
              <w:ind w:left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Koordinasi pelaksanaan tugas</w:t>
            </w:r>
          </w:p>
        </w:tc>
      </w:tr>
      <w:tr w:rsidR="00DB7E05" w:rsidRPr="00493F4F" w:rsidTr="00DB7E05">
        <w:trPr>
          <w:trHeight w:val="2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E05" w:rsidRDefault="00DB7E05">
            <w:r w:rsidRPr="00C6208F">
              <w:rPr>
                <w:rFonts w:cs="Times New Roman"/>
              </w:rPr>
              <w:t>12.</w:t>
            </w:r>
            <w:r>
              <w:rPr>
                <w:rFonts w:cs="Times New Roman"/>
              </w:rPr>
              <w:t>4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E05" w:rsidRDefault="00DB7E05" w:rsidP="00DB7E05">
            <w:pPr>
              <w:pStyle w:val="ListParagraph"/>
              <w:spacing w:line="276" w:lineRule="auto"/>
              <w:ind w:left="0"/>
              <w:jc w:val="both"/>
              <w:rPr>
                <w:rFonts w:cs="Times New Roman"/>
                <w:kern w:val="2"/>
              </w:rPr>
            </w:pPr>
            <w:r>
              <w:rPr>
                <w:rFonts w:cs="Times New Roman"/>
                <w:kern w:val="2"/>
              </w:rPr>
              <w:t>Pengadministrasi Kerumahtanggaan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E05" w:rsidRPr="00DB7E05" w:rsidRDefault="00DB7E05" w:rsidP="00872842">
            <w:pPr>
              <w:pStyle w:val="ListParagraph"/>
              <w:spacing w:line="276" w:lineRule="auto"/>
              <w:ind w:left="0"/>
              <w:jc w:val="both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Subbagian Tata Usaha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E05" w:rsidRPr="006D7DAA" w:rsidRDefault="00DB7E05" w:rsidP="00872842">
            <w:pPr>
              <w:pStyle w:val="ListParagraph"/>
              <w:spacing w:line="276" w:lineRule="auto"/>
              <w:ind w:left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Koordinasi pelaksanaan tugas</w:t>
            </w:r>
          </w:p>
        </w:tc>
      </w:tr>
      <w:tr w:rsidR="00DB7E05" w:rsidRPr="00493F4F" w:rsidTr="006D7DA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E05" w:rsidRDefault="00DB7E05" w:rsidP="006D7DAA">
            <w:pPr>
              <w:pStyle w:val="ListParagraph"/>
              <w:spacing w:line="276" w:lineRule="auto"/>
              <w:ind w:left="0"/>
              <w:jc w:val="both"/>
              <w:rPr>
                <w:rFonts w:cs="Times New Roman"/>
              </w:rPr>
            </w:pP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E05" w:rsidRDefault="00DB7E05" w:rsidP="006D7DAA">
            <w:pPr>
              <w:pStyle w:val="ListParagraph"/>
              <w:spacing w:line="276" w:lineRule="auto"/>
              <w:ind w:left="0"/>
              <w:jc w:val="both"/>
              <w:rPr>
                <w:rFonts w:cs="Times New Roman"/>
                <w:kern w:val="2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E05" w:rsidRDefault="00DB7E05" w:rsidP="009C5ACA">
            <w:pPr>
              <w:pStyle w:val="ListParagraph"/>
              <w:spacing w:line="276" w:lineRule="auto"/>
              <w:ind w:left="0"/>
              <w:jc w:val="both"/>
              <w:rPr>
                <w:rFonts w:cs="Times New Roman"/>
                <w:bCs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E05" w:rsidRPr="006D7DAA" w:rsidRDefault="00DB7E05" w:rsidP="003C2830">
            <w:pPr>
              <w:pStyle w:val="ListParagraph"/>
              <w:spacing w:line="276" w:lineRule="auto"/>
              <w:ind w:left="0"/>
              <w:jc w:val="both"/>
              <w:rPr>
                <w:rFonts w:cs="Times New Roman"/>
              </w:rPr>
            </w:pPr>
          </w:p>
        </w:tc>
      </w:tr>
      <w:tr w:rsidR="00DB7E05" w:rsidRPr="00493F4F" w:rsidTr="006D7DA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E05" w:rsidRDefault="00DB7E05" w:rsidP="006D7DAA">
            <w:pPr>
              <w:pStyle w:val="ListParagraph"/>
              <w:spacing w:line="276" w:lineRule="auto"/>
              <w:ind w:left="0"/>
              <w:jc w:val="both"/>
              <w:rPr>
                <w:rFonts w:cs="Times New Roman"/>
              </w:rPr>
            </w:pP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E05" w:rsidRDefault="00DB7E05" w:rsidP="006D7DAA">
            <w:pPr>
              <w:pStyle w:val="ListParagraph"/>
              <w:spacing w:line="276" w:lineRule="auto"/>
              <w:ind w:left="0"/>
              <w:jc w:val="both"/>
              <w:rPr>
                <w:rFonts w:cs="Times New Roman"/>
                <w:kern w:val="2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E05" w:rsidRDefault="00DB7E05" w:rsidP="009C5ACA">
            <w:pPr>
              <w:pStyle w:val="ListParagraph"/>
              <w:spacing w:line="276" w:lineRule="auto"/>
              <w:ind w:left="0"/>
              <w:jc w:val="both"/>
              <w:rPr>
                <w:rFonts w:cs="Times New Roman"/>
                <w:bCs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E05" w:rsidRPr="006D7DAA" w:rsidRDefault="00DB7E05" w:rsidP="003C2830">
            <w:pPr>
              <w:pStyle w:val="ListParagraph"/>
              <w:spacing w:line="276" w:lineRule="auto"/>
              <w:ind w:left="0"/>
              <w:jc w:val="both"/>
              <w:rPr>
                <w:rFonts w:cs="Times New Roman"/>
              </w:rPr>
            </w:pPr>
          </w:p>
        </w:tc>
      </w:tr>
    </w:tbl>
    <w:p w:rsidR="00EF1A39" w:rsidRDefault="00EF1A39" w:rsidP="00332A7C">
      <w:pPr>
        <w:spacing w:line="276" w:lineRule="auto"/>
        <w:jc w:val="both"/>
        <w:rPr>
          <w:rFonts w:cs="Times New Roman"/>
        </w:rPr>
      </w:pPr>
    </w:p>
    <w:p w:rsidR="003C2830" w:rsidRPr="008F269F" w:rsidRDefault="003C2830" w:rsidP="003C2830">
      <w:pPr>
        <w:pStyle w:val="ListParagraph"/>
        <w:numPr>
          <w:ilvl w:val="0"/>
          <w:numId w:val="38"/>
        </w:numPr>
        <w:spacing w:line="276" w:lineRule="auto"/>
        <w:ind w:left="426" w:hanging="426"/>
        <w:rPr>
          <w:rFonts w:cs="Times New Roman"/>
          <w:bCs/>
        </w:rPr>
      </w:pPr>
      <w:r>
        <w:rPr>
          <w:rFonts w:cs="Times New Roman"/>
        </w:rPr>
        <w:t>KEADAAN TEMPAT KERJA</w:t>
      </w:r>
    </w:p>
    <w:p w:rsidR="003C2830" w:rsidRPr="009C4BD7" w:rsidRDefault="003C2830" w:rsidP="00076BE2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bCs/>
        </w:rPr>
      </w:pPr>
      <w:r>
        <w:rPr>
          <w:rFonts w:cs="Times New Roman"/>
        </w:rPr>
        <w:t>Ruang Tempat Kerja</w:t>
      </w:r>
      <w:r>
        <w:rPr>
          <w:rFonts w:cs="Times New Roman"/>
        </w:rPr>
        <w:tab/>
        <w:t>: Luar dan dalam Ruangan</w:t>
      </w:r>
    </w:p>
    <w:p w:rsidR="003C2830" w:rsidRPr="009C4BD7" w:rsidRDefault="00EE4DF9" w:rsidP="00076BE2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bCs/>
        </w:rPr>
      </w:pPr>
      <w:r>
        <w:rPr>
          <w:rFonts w:cs="Times New Roman"/>
        </w:rPr>
        <w:t>Suhu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: </w:t>
      </w:r>
      <w:r w:rsidR="00F3252C">
        <w:rPr>
          <w:rFonts w:cs="Times New Roman"/>
          <w:lang w:val="en-US"/>
        </w:rPr>
        <w:t>Normal</w:t>
      </w:r>
    </w:p>
    <w:p w:rsidR="003C2830" w:rsidRPr="009C4BD7" w:rsidRDefault="003C2830" w:rsidP="00076BE2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bCs/>
        </w:rPr>
      </w:pPr>
      <w:r>
        <w:rPr>
          <w:rFonts w:cs="Times New Roman"/>
        </w:rPr>
        <w:t>Penerangan</w:t>
      </w:r>
      <w:r>
        <w:rPr>
          <w:rFonts w:cs="Times New Roman"/>
        </w:rPr>
        <w:tab/>
      </w:r>
      <w:r w:rsidR="00076BE2">
        <w:rPr>
          <w:rFonts w:cs="Times New Roman"/>
        </w:rPr>
        <w:tab/>
      </w:r>
      <w:r>
        <w:rPr>
          <w:rFonts w:cs="Times New Roman"/>
        </w:rPr>
        <w:tab/>
        <w:t>: Terang</w:t>
      </w:r>
    </w:p>
    <w:p w:rsidR="003C2830" w:rsidRPr="009C4BD7" w:rsidRDefault="003C2830" w:rsidP="00076BE2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bCs/>
        </w:rPr>
      </w:pPr>
      <w:r>
        <w:rPr>
          <w:rFonts w:cs="Times New Roman"/>
        </w:rPr>
        <w:t>Suara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: </w:t>
      </w:r>
      <w:r w:rsidR="00F3252C">
        <w:rPr>
          <w:rFonts w:cs="Times New Roman"/>
          <w:lang w:val="en-US"/>
        </w:rPr>
        <w:t>Normal/Bising</w:t>
      </w:r>
    </w:p>
    <w:p w:rsidR="003C2830" w:rsidRPr="009C4BD7" w:rsidRDefault="003C2830" w:rsidP="00076BE2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bCs/>
        </w:rPr>
      </w:pPr>
      <w:r>
        <w:rPr>
          <w:rFonts w:cs="Times New Roman"/>
        </w:rPr>
        <w:t>Jam Kerja</w:t>
      </w:r>
      <w:r>
        <w:rPr>
          <w:rFonts w:cs="Times New Roman"/>
        </w:rPr>
        <w:tab/>
      </w:r>
      <w:r>
        <w:rPr>
          <w:rFonts w:cs="Times New Roman"/>
        </w:rPr>
        <w:tab/>
      </w:r>
      <w:r w:rsidRPr="00633584">
        <w:rPr>
          <w:rFonts w:cs="Times New Roman"/>
        </w:rPr>
        <w:tab/>
        <w:t xml:space="preserve">: </w:t>
      </w:r>
      <w:r w:rsidR="001F6633">
        <w:rPr>
          <w:rFonts w:cs="Times New Roman"/>
        </w:rPr>
        <w:t>Sesuai dengan peraturan</w:t>
      </w:r>
    </w:p>
    <w:p w:rsidR="003C2830" w:rsidRDefault="003C2830" w:rsidP="003C2830">
      <w:pPr>
        <w:pStyle w:val="ListParagraph"/>
        <w:spacing w:line="276" w:lineRule="auto"/>
        <w:ind w:left="0"/>
        <w:jc w:val="both"/>
        <w:rPr>
          <w:rFonts w:cs="Times New Roman"/>
          <w:bCs/>
        </w:rPr>
      </w:pPr>
    </w:p>
    <w:p w:rsidR="003C2830" w:rsidRDefault="003C2830" w:rsidP="003C2830">
      <w:pPr>
        <w:pStyle w:val="ListParagraph"/>
        <w:numPr>
          <w:ilvl w:val="0"/>
          <w:numId w:val="38"/>
        </w:numPr>
        <w:spacing w:line="276" w:lineRule="auto"/>
        <w:ind w:left="426" w:hanging="426"/>
        <w:rPr>
          <w:rFonts w:cs="Times New Roman"/>
        </w:rPr>
      </w:pPr>
      <w:r>
        <w:rPr>
          <w:rFonts w:cs="Times New Roman"/>
        </w:rPr>
        <w:t>UPAYA FISIK</w:t>
      </w:r>
    </w:p>
    <w:p w:rsidR="003C2830" w:rsidRDefault="00EF05BF" w:rsidP="001F6633">
      <w:pPr>
        <w:pStyle w:val="ListParagraph"/>
        <w:spacing w:line="276" w:lineRule="auto"/>
        <w:ind w:left="426"/>
        <w:jc w:val="both"/>
        <w:rPr>
          <w:rFonts w:cs="Times New Roman"/>
        </w:rPr>
      </w:pPr>
      <w:r>
        <w:rPr>
          <w:rFonts w:cs="Times New Roman"/>
        </w:rPr>
        <w:t>M</w:t>
      </w:r>
      <w:r w:rsidR="001F6633">
        <w:rPr>
          <w:rFonts w:cs="Times New Roman"/>
        </w:rPr>
        <w:t xml:space="preserve">emanjat, mengangkat, </w:t>
      </w:r>
      <w:r w:rsidR="00874596">
        <w:rPr>
          <w:rFonts w:cs="Times New Roman"/>
        </w:rPr>
        <w:t xml:space="preserve">dan </w:t>
      </w:r>
      <w:r w:rsidR="001F6633">
        <w:rPr>
          <w:rFonts w:cs="Times New Roman"/>
        </w:rPr>
        <w:t>memindahkan</w:t>
      </w:r>
      <w:r w:rsidR="00874596">
        <w:rPr>
          <w:rFonts w:cs="Times New Roman"/>
        </w:rPr>
        <w:t xml:space="preserve"> beban.</w:t>
      </w:r>
      <w:r w:rsidR="001F6633">
        <w:rPr>
          <w:rFonts w:cs="Times New Roman"/>
        </w:rPr>
        <w:t xml:space="preserve"> </w:t>
      </w:r>
    </w:p>
    <w:p w:rsidR="003C2830" w:rsidRDefault="003C2830" w:rsidP="003C2830">
      <w:pPr>
        <w:pStyle w:val="ListParagraph"/>
        <w:spacing w:line="276" w:lineRule="auto"/>
        <w:ind w:left="426"/>
        <w:rPr>
          <w:rFonts w:cs="Times New Roman"/>
        </w:rPr>
      </w:pPr>
    </w:p>
    <w:p w:rsidR="003C2830" w:rsidRDefault="003C2830" w:rsidP="003C2830">
      <w:pPr>
        <w:pStyle w:val="ListParagraph"/>
        <w:numPr>
          <w:ilvl w:val="0"/>
          <w:numId w:val="38"/>
        </w:numPr>
        <w:spacing w:line="276" w:lineRule="auto"/>
        <w:ind w:left="426" w:hanging="426"/>
        <w:rPr>
          <w:rFonts w:cs="Times New Roman"/>
        </w:rPr>
      </w:pPr>
      <w:r>
        <w:rPr>
          <w:rFonts w:cs="Times New Roman"/>
        </w:rPr>
        <w:t>RISIKO BAHAYA</w:t>
      </w:r>
    </w:p>
    <w:p w:rsidR="003C2830" w:rsidRDefault="00EF05BF" w:rsidP="003C2830">
      <w:pPr>
        <w:pStyle w:val="ListParagraph"/>
        <w:spacing w:line="276" w:lineRule="auto"/>
        <w:ind w:left="426"/>
        <w:rPr>
          <w:rFonts w:cs="Times New Roman"/>
          <w:bCs/>
        </w:rPr>
      </w:pPr>
      <w:r>
        <w:rPr>
          <w:rFonts w:cs="Times New Roman"/>
          <w:bCs/>
        </w:rPr>
        <w:t>Terj</w:t>
      </w:r>
      <w:r w:rsidR="00874596">
        <w:rPr>
          <w:rFonts w:cs="Times New Roman"/>
          <w:bCs/>
        </w:rPr>
        <w:t>atuh, tersengat listrik, dan terkilir.</w:t>
      </w:r>
    </w:p>
    <w:p w:rsidR="00874596" w:rsidRDefault="00874596" w:rsidP="003C2830">
      <w:pPr>
        <w:pStyle w:val="ListParagraph"/>
        <w:spacing w:line="276" w:lineRule="auto"/>
        <w:ind w:left="426"/>
        <w:rPr>
          <w:rFonts w:cs="Times New Roman"/>
          <w:bCs/>
        </w:rPr>
      </w:pPr>
    </w:p>
    <w:p w:rsidR="003C2830" w:rsidRDefault="003C2830" w:rsidP="00A346CD">
      <w:pPr>
        <w:pStyle w:val="ListParagraph"/>
        <w:numPr>
          <w:ilvl w:val="0"/>
          <w:numId w:val="38"/>
        </w:numPr>
        <w:spacing w:line="276" w:lineRule="auto"/>
        <w:ind w:left="426" w:hanging="426"/>
        <w:jc w:val="both"/>
        <w:rPr>
          <w:rFonts w:cs="Times New Roman"/>
          <w:bCs/>
        </w:rPr>
      </w:pPr>
      <w:r w:rsidRPr="008F269F">
        <w:rPr>
          <w:rFonts w:cs="Times New Roman"/>
          <w:bCs/>
        </w:rPr>
        <w:t>SYARAT JABATAN</w:t>
      </w:r>
      <w:r>
        <w:rPr>
          <w:rFonts w:cs="Times New Roman"/>
          <w:bCs/>
        </w:rPr>
        <w:t xml:space="preserve"> </w:t>
      </w:r>
    </w:p>
    <w:p w:rsidR="003C2830" w:rsidRDefault="003C2830" w:rsidP="00076BE2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bCs/>
        </w:rPr>
      </w:pPr>
      <w:r>
        <w:rPr>
          <w:rFonts w:cs="Times New Roman"/>
          <w:bCs/>
        </w:rPr>
        <w:t>Pendidikan formal</w:t>
      </w:r>
      <w:r>
        <w:rPr>
          <w:rFonts w:cs="Times New Roman"/>
          <w:bCs/>
        </w:rPr>
        <w:tab/>
      </w:r>
      <w:r w:rsidR="00874596">
        <w:rPr>
          <w:rFonts w:cs="Times New Roman"/>
          <w:bCs/>
        </w:rPr>
        <w:tab/>
      </w:r>
      <w:r>
        <w:rPr>
          <w:rFonts w:cs="Times New Roman"/>
          <w:bCs/>
        </w:rPr>
        <w:t xml:space="preserve">: </w:t>
      </w:r>
      <w:r w:rsidR="00EE4DF9">
        <w:rPr>
          <w:rFonts w:cs="Times New Roman"/>
          <w:bCs/>
        </w:rPr>
        <w:t>SMK</w:t>
      </w:r>
    </w:p>
    <w:p w:rsidR="00EE4DF9" w:rsidRDefault="003C2830" w:rsidP="00076BE2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bCs/>
        </w:rPr>
      </w:pPr>
      <w:r>
        <w:rPr>
          <w:rFonts w:cs="Times New Roman"/>
          <w:bCs/>
        </w:rPr>
        <w:t>Kursus/Pelatihan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: </w:t>
      </w:r>
      <w:r w:rsidR="00EE4DF9">
        <w:rPr>
          <w:rFonts w:cs="Times New Roman"/>
          <w:bCs/>
        </w:rPr>
        <w:t>instalasi listrik/air/AC</w:t>
      </w:r>
      <w:r w:rsidR="00A346CD">
        <w:rPr>
          <w:rFonts w:cs="Times New Roman"/>
          <w:bCs/>
        </w:rPr>
        <w:t>/telpon</w:t>
      </w:r>
    </w:p>
    <w:p w:rsidR="003C2830" w:rsidRDefault="003C2830" w:rsidP="00076BE2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bCs/>
        </w:rPr>
      </w:pPr>
      <w:r>
        <w:rPr>
          <w:rFonts w:cs="Times New Roman"/>
          <w:bCs/>
        </w:rPr>
        <w:t>Pengalaman Kerja</w:t>
      </w:r>
      <w:r>
        <w:rPr>
          <w:rFonts w:cs="Times New Roman"/>
          <w:bCs/>
        </w:rPr>
        <w:tab/>
      </w:r>
      <w:r w:rsidR="00076BE2">
        <w:rPr>
          <w:rFonts w:cs="Times New Roman"/>
          <w:bCs/>
        </w:rPr>
        <w:tab/>
      </w:r>
      <w:r>
        <w:rPr>
          <w:rFonts w:cs="Times New Roman"/>
          <w:bCs/>
        </w:rPr>
        <w:t xml:space="preserve">: </w:t>
      </w:r>
      <w:r w:rsidR="00874596">
        <w:rPr>
          <w:rFonts w:cs="Times New Roman"/>
          <w:bCs/>
        </w:rPr>
        <w:t>dibidang sarana dan prasarana</w:t>
      </w:r>
    </w:p>
    <w:p w:rsidR="003C2830" w:rsidRDefault="003C2830" w:rsidP="00076BE2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bCs/>
        </w:rPr>
      </w:pPr>
      <w:r>
        <w:rPr>
          <w:rFonts w:cs="Times New Roman"/>
          <w:bCs/>
        </w:rPr>
        <w:t>Pangkat/Gol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: Pengatur </w:t>
      </w:r>
      <w:r w:rsidR="00EE4DF9">
        <w:rPr>
          <w:rFonts w:cs="Times New Roman"/>
          <w:bCs/>
        </w:rPr>
        <w:t xml:space="preserve">Muda </w:t>
      </w:r>
      <w:r>
        <w:rPr>
          <w:rFonts w:cs="Times New Roman"/>
          <w:bCs/>
        </w:rPr>
        <w:t>/ II.</w:t>
      </w:r>
      <w:r w:rsidR="00EE4DF9">
        <w:rPr>
          <w:rFonts w:cs="Times New Roman"/>
          <w:bCs/>
        </w:rPr>
        <w:t>a</w:t>
      </w:r>
    </w:p>
    <w:p w:rsidR="003C2830" w:rsidRDefault="003C2830" w:rsidP="00A346CD">
      <w:pPr>
        <w:pStyle w:val="ListParagraph"/>
        <w:numPr>
          <w:ilvl w:val="1"/>
          <w:numId w:val="38"/>
        </w:numPr>
        <w:tabs>
          <w:tab w:val="left" w:pos="17"/>
          <w:tab w:val="left" w:pos="993"/>
          <w:tab w:val="left" w:pos="3544"/>
          <w:tab w:val="left" w:pos="3686"/>
        </w:tabs>
        <w:spacing w:line="276" w:lineRule="auto"/>
        <w:ind w:left="3686" w:hanging="3260"/>
        <w:rPr>
          <w:rFonts w:cs="Times New Roman"/>
          <w:bCs/>
        </w:rPr>
      </w:pPr>
      <w:r>
        <w:rPr>
          <w:rFonts w:cs="Times New Roman"/>
          <w:bCs/>
        </w:rPr>
        <w:t>Pengeta</w:t>
      </w:r>
      <w:r w:rsidR="00A346CD">
        <w:rPr>
          <w:rFonts w:cs="Times New Roman"/>
          <w:bCs/>
        </w:rPr>
        <w:t>huan</w:t>
      </w:r>
      <w:r w:rsidR="00A346CD">
        <w:rPr>
          <w:rFonts w:cs="Times New Roman"/>
          <w:bCs/>
        </w:rPr>
        <w:tab/>
        <w:t xml:space="preserve">: POS </w:t>
      </w:r>
      <w:r w:rsidR="00A346CD">
        <w:rPr>
          <w:rFonts w:cs="Times New Roman"/>
          <w:color w:val="000000"/>
        </w:rPr>
        <w:t>p</w:t>
      </w:r>
      <w:r w:rsidR="00A346CD">
        <w:rPr>
          <w:rFonts w:cs="Times New Roman"/>
          <w:color w:val="000000"/>
          <w:lang w:val="en-US"/>
        </w:rPr>
        <w:t>erawatan</w:t>
      </w:r>
      <w:r w:rsidR="00A346CD">
        <w:rPr>
          <w:rFonts w:cs="Times New Roman"/>
          <w:color w:val="000000"/>
        </w:rPr>
        <w:t>, pemeliharaan</w:t>
      </w:r>
      <w:r w:rsidR="00A346CD">
        <w:rPr>
          <w:rFonts w:cs="Times New Roman"/>
          <w:color w:val="000000"/>
          <w:lang w:val="en-US"/>
        </w:rPr>
        <w:t xml:space="preserve"> dan perbaikan</w:t>
      </w:r>
      <w:r w:rsidR="00A346CD">
        <w:rPr>
          <w:rFonts w:cs="Times New Roman"/>
          <w:color w:val="000000"/>
        </w:rPr>
        <w:t xml:space="preserve"> sarana dan prasarana kantor</w:t>
      </w:r>
    </w:p>
    <w:p w:rsidR="003C2830" w:rsidRDefault="00076BE2" w:rsidP="0084364E">
      <w:pPr>
        <w:pStyle w:val="ListParagraph"/>
        <w:numPr>
          <w:ilvl w:val="1"/>
          <w:numId w:val="38"/>
        </w:numPr>
        <w:tabs>
          <w:tab w:val="left" w:pos="17"/>
          <w:tab w:val="left" w:pos="993"/>
          <w:tab w:val="left" w:pos="1560"/>
          <w:tab w:val="left" w:pos="3544"/>
          <w:tab w:val="left" w:pos="3686"/>
        </w:tabs>
        <w:spacing w:line="276" w:lineRule="auto"/>
        <w:ind w:left="3686" w:hanging="3260"/>
        <w:jc w:val="both"/>
        <w:rPr>
          <w:rFonts w:cs="Times New Roman"/>
          <w:bCs/>
        </w:rPr>
      </w:pPr>
      <w:r>
        <w:rPr>
          <w:rFonts w:cs="Times New Roman"/>
          <w:bCs/>
        </w:rPr>
        <w:t>Kecakapan Teknis</w:t>
      </w:r>
      <w:r>
        <w:rPr>
          <w:rFonts w:cs="Times New Roman"/>
          <w:bCs/>
        </w:rPr>
        <w:tab/>
        <w:t xml:space="preserve">: </w:t>
      </w:r>
      <w:r w:rsidR="00A346CD">
        <w:rPr>
          <w:rFonts w:cs="Times New Roman"/>
          <w:bCs/>
        </w:rPr>
        <w:t xml:space="preserve">Mampu mengidentifikasi dan memperbaiki </w:t>
      </w:r>
      <w:r w:rsidR="0084364E">
        <w:rPr>
          <w:rFonts w:cs="Times New Roman"/>
          <w:bCs/>
        </w:rPr>
        <w:t>kerusakan sarana dan prasarana kantor</w:t>
      </w:r>
    </w:p>
    <w:p w:rsidR="003C2830" w:rsidRDefault="00076BE2" w:rsidP="00076BE2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bCs/>
        </w:rPr>
      </w:pPr>
      <w:r>
        <w:rPr>
          <w:rFonts w:cs="Times New Roman"/>
          <w:bCs/>
        </w:rPr>
        <w:lastRenderedPageBreak/>
        <w:t>Potensi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: Kemampuan </w:t>
      </w:r>
      <w:r w:rsidR="0084364E">
        <w:rPr>
          <w:rFonts w:cs="Times New Roman"/>
          <w:bCs/>
        </w:rPr>
        <w:t>koordinasi motorik</w:t>
      </w:r>
    </w:p>
    <w:p w:rsidR="003C2830" w:rsidRDefault="003C2830" w:rsidP="00076BE2">
      <w:pPr>
        <w:pStyle w:val="ListParagraph"/>
        <w:numPr>
          <w:ilvl w:val="1"/>
          <w:numId w:val="38"/>
        </w:numPr>
        <w:tabs>
          <w:tab w:val="left" w:pos="17"/>
        </w:tabs>
        <w:spacing w:line="276" w:lineRule="auto"/>
        <w:ind w:left="993" w:hanging="567"/>
        <w:jc w:val="both"/>
        <w:rPr>
          <w:rFonts w:cs="Times New Roman"/>
          <w:bCs/>
        </w:rPr>
      </w:pPr>
      <w:r>
        <w:rPr>
          <w:rFonts w:cs="Times New Roman"/>
          <w:bCs/>
        </w:rPr>
        <w:t>Sikap Kerja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: </w:t>
      </w:r>
      <w:r w:rsidR="0084364E">
        <w:rPr>
          <w:rFonts w:cs="Times New Roman"/>
          <w:bCs/>
        </w:rPr>
        <w:t xml:space="preserve">-    </w:t>
      </w:r>
      <w:r>
        <w:rPr>
          <w:rFonts w:cs="Times New Roman"/>
          <w:bCs/>
        </w:rPr>
        <w:t>Teliti</w:t>
      </w:r>
    </w:p>
    <w:p w:rsidR="00076BE2" w:rsidRDefault="0084364E" w:rsidP="0084364E">
      <w:pPr>
        <w:pStyle w:val="ListParagraph"/>
        <w:numPr>
          <w:ilvl w:val="0"/>
          <w:numId w:val="44"/>
        </w:numPr>
        <w:spacing w:line="276" w:lineRule="auto"/>
        <w:rPr>
          <w:rFonts w:cs="Times New Roman"/>
          <w:bCs/>
        </w:rPr>
      </w:pPr>
      <w:r>
        <w:rPr>
          <w:rFonts w:cs="Times New Roman"/>
          <w:bCs/>
        </w:rPr>
        <w:t>Cekatan</w:t>
      </w:r>
    </w:p>
    <w:p w:rsidR="0084364E" w:rsidRDefault="0084364E" w:rsidP="0084364E">
      <w:pPr>
        <w:pStyle w:val="ListParagraph"/>
        <w:numPr>
          <w:ilvl w:val="0"/>
          <w:numId w:val="44"/>
        </w:numPr>
        <w:spacing w:line="276" w:lineRule="auto"/>
        <w:rPr>
          <w:rFonts w:cs="Times New Roman"/>
          <w:bCs/>
        </w:rPr>
      </w:pPr>
      <w:r>
        <w:rPr>
          <w:rFonts w:cs="Times New Roman"/>
          <w:bCs/>
        </w:rPr>
        <w:t>Kerja</w:t>
      </w:r>
      <w:r w:rsidR="00EF05BF">
        <w:rPr>
          <w:rFonts w:cs="Times New Roman"/>
          <w:bCs/>
        </w:rPr>
        <w:t xml:space="preserve"> </w:t>
      </w:r>
      <w:r>
        <w:rPr>
          <w:rFonts w:cs="Times New Roman"/>
          <w:bCs/>
        </w:rPr>
        <w:t>sama</w:t>
      </w:r>
    </w:p>
    <w:p w:rsidR="003700CD" w:rsidRDefault="003700CD" w:rsidP="003C2830">
      <w:pPr>
        <w:pStyle w:val="ListParagraph"/>
        <w:spacing w:line="276" w:lineRule="auto"/>
        <w:ind w:left="3545"/>
        <w:rPr>
          <w:rFonts w:cs="Times New Roman"/>
          <w:bCs/>
          <w:lang w:val="en-US"/>
        </w:rPr>
      </w:pPr>
    </w:p>
    <w:tbl>
      <w:tblPr>
        <w:tblW w:w="0" w:type="auto"/>
        <w:tblLook w:val="04A0"/>
      </w:tblPr>
      <w:tblGrid>
        <w:gridCol w:w="3049"/>
        <w:gridCol w:w="2199"/>
        <w:gridCol w:w="3994"/>
      </w:tblGrid>
      <w:tr w:rsidR="00AD1692" w:rsidRPr="00C37D16" w:rsidTr="002E7631">
        <w:tc>
          <w:tcPr>
            <w:tcW w:w="3049" w:type="dxa"/>
          </w:tcPr>
          <w:p w:rsidR="00AD1692" w:rsidRPr="00C37D16" w:rsidRDefault="00AD1692" w:rsidP="00874596">
            <w:pPr>
              <w:widowControl/>
              <w:suppressAutoHyphens w:val="0"/>
              <w:rPr>
                <w:rFonts w:ascii="Cambria" w:hAnsi="Cambria" w:cs="Calibri"/>
                <w:bCs/>
              </w:rPr>
            </w:pPr>
          </w:p>
        </w:tc>
        <w:tc>
          <w:tcPr>
            <w:tcW w:w="2199" w:type="dxa"/>
          </w:tcPr>
          <w:p w:rsidR="00AD1692" w:rsidRPr="00C37D16" w:rsidRDefault="00AD1692" w:rsidP="002E7631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  <w:tc>
          <w:tcPr>
            <w:tcW w:w="3994" w:type="dxa"/>
          </w:tcPr>
          <w:p w:rsidR="00AD1692" w:rsidRPr="00C37D16" w:rsidRDefault="00AD1692" w:rsidP="002E7631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</w:tr>
      <w:tr w:rsidR="00AD1692" w:rsidRPr="00C37D16" w:rsidTr="002E7631">
        <w:tc>
          <w:tcPr>
            <w:tcW w:w="3049" w:type="dxa"/>
          </w:tcPr>
          <w:p w:rsidR="00AD1692" w:rsidRPr="00C37D16" w:rsidRDefault="00AD1692" w:rsidP="002E7631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  <w:tc>
          <w:tcPr>
            <w:tcW w:w="2199" w:type="dxa"/>
          </w:tcPr>
          <w:p w:rsidR="00AD1692" w:rsidRPr="00C37D16" w:rsidRDefault="00AD1692" w:rsidP="002E7631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  <w:tc>
          <w:tcPr>
            <w:tcW w:w="3994" w:type="dxa"/>
          </w:tcPr>
          <w:p w:rsidR="00AD1692" w:rsidRPr="00C37D16" w:rsidRDefault="00AD1692" w:rsidP="002E7631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</w:tr>
      <w:tr w:rsidR="00AD1692" w:rsidRPr="00C37D16" w:rsidTr="002E7631">
        <w:tc>
          <w:tcPr>
            <w:tcW w:w="3049" w:type="dxa"/>
          </w:tcPr>
          <w:p w:rsidR="00AD1692" w:rsidRPr="00C37D16" w:rsidRDefault="00AD1692" w:rsidP="002E7631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  <w:tc>
          <w:tcPr>
            <w:tcW w:w="2199" w:type="dxa"/>
          </w:tcPr>
          <w:p w:rsidR="00AD1692" w:rsidRPr="00C37D16" w:rsidRDefault="00AD1692" w:rsidP="002E7631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  <w:tc>
          <w:tcPr>
            <w:tcW w:w="3994" w:type="dxa"/>
          </w:tcPr>
          <w:p w:rsidR="00AD1692" w:rsidRPr="00C37D16" w:rsidRDefault="00AD1692" w:rsidP="002E7631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</w:tr>
      <w:tr w:rsidR="00AD1692" w:rsidRPr="00C37D16" w:rsidTr="002E7631">
        <w:tc>
          <w:tcPr>
            <w:tcW w:w="3049" w:type="dxa"/>
          </w:tcPr>
          <w:p w:rsidR="00AD1692" w:rsidRPr="00C37D16" w:rsidRDefault="00AD1692" w:rsidP="002E7631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  <w:tc>
          <w:tcPr>
            <w:tcW w:w="2199" w:type="dxa"/>
          </w:tcPr>
          <w:p w:rsidR="00AD1692" w:rsidRPr="00C37D16" w:rsidRDefault="00AD1692" w:rsidP="002E7631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  <w:tc>
          <w:tcPr>
            <w:tcW w:w="3994" w:type="dxa"/>
          </w:tcPr>
          <w:p w:rsidR="00AD1692" w:rsidRPr="00C37D16" w:rsidRDefault="00AD1692" w:rsidP="002E7631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</w:tr>
      <w:tr w:rsidR="00AD1692" w:rsidRPr="00C37D16" w:rsidTr="002E7631">
        <w:tc>
          <w:tcPr>
            <w:tcW w:w="3049" w:type="dxa"/>
          </w:tcPr>
          <w:p w:rsidR="00AD1692" w:rsidRPr="00C37D16" w:rsidRDefault="00AD1692" w:rsidP="002E7631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  <w:tc>
          <w:tcPr>
            <w:tcW w:w="2199" w:type="dxa"/>
          </w:tcPr>
          <w:p w:rsidR="00AD1692" w:rsidRPr="00C37D16" w:rsidRDefault="00AD1692" w:rsidP="002E7631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  <w:tc>
          <w:tcPr>
            <w:tcW w:w="3994" w:type="dxa"/>
          </w:tcPr>
          <w:p w:rsidR="00AD1692" w:rsidRPr="00C37D16" w:rsidRDefault="00AD1692" w:rsidP="002E7631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</w:tr>
    </w:tbl>
    <w:p w:rsidR="003700CD" w:rsidRPr="003700CD" w:rsidRDefault="003700CD" w:rsidP="003C2830">
      <w:pPr>
        <w:pStyle w:val="ListParagraph"/>
        <w:spacing w:line="276" w:lineRule="auto"/>
        <w:ind w:left="3545"/>
        <w:rPr>
          <w:rFonts w:cs="Times New Roman"/>
          <w:bCs/>
          <w:lang w:val="en-US"/>
        </w:rPr>
      </w:pPr>
    </w:p>
    <w:sectPr w:rsidR="003700CD" w:rsidRPr="003700CD" w:rsidSect="00AD33BB">
      <w:pgSz w:w="11906" w:h="16838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36B" w:rsidRDefault="003A236B" w:rsidP="00AD33BB">
      <w:r>
        <w:separator/>
      </w:r>
    </w:p>
  </w:endnote>
  <w:endnote w:type="continuationSeparator" w:id="0">
    <w:p w:rsidR="003A236B" w:rsidRDefault="003A236B" w:rsidP="00AD3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36B" w:rsidRDefault="003A236B" w:rsidP="00AD33BB">
      <w:r>
        <w:separator/>
      </w:r>
    </w:p>
  </w:footnote>
  <w:footnote w:type="continuationSeparator" w:id="0">
    <w:p w:rsidR="003A236B" w:rsidRDefault="003A236B" w:rsidP="00AD33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778"/>
        </w:tabs>
        <w:ind w:left="1778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</w:lvl>
    <w:lvl w:ilvl="1">
      <w:start w:val="1"/>
      <w:numFmt w:val="decimal"/>
      <w:lvlText w:val="%2."/>
      <w:lvlJc w:val="left"/>
      <w:pPr>
        <w:tabs>
          <w:tab w:val="num" w:pos="2138"/>
        </w:tabs>
        <w:ind w:left="2138" w:hanging="360"/>
      </w:pPr>
    </w:lvl>
    <w:lvl w:ilvl="2">
      <w:start w:val="1"/>
      <w:numFmt w:val="decimal"/>
      <w:lvlText w:val="%3."/>
      <w:lvlJc w:val="left"/>
      <w:pPr>
        <w:tabs>
          <w:tab w:val="num" w:pos="2498"/>
        </w:tabs>
        <w:ind w:left="2498" w:hanging="360"/>
      </w:pPr>
    </w:lvl>
    <w:lvl w:ilvl="3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>
      <w:start w:val="1"/>
      <w:numFmt w:val="decimal"/>
      <w:lvlText w:val="%5."/>
      <w:lvlJc w:val="left"/>
      <w:pPr>
        <w:tabs>
          <w:tab w:val="num" w:pos="3218"/>
        </w:tabs>
        <w:ind w:left="3218" w:hanging="360"/>
      </w:pPr>
    </w:lvl>
    <w:lvl w:ilvl="5">
      <w:start w:val="1"/>
      <w:numFmt w:val="decimal"/>
      <w:lvlText w:val="%6."/>
      <w:lvlJc w:val="left"/>
      <w:pPr>
        <w:tabs>
          <w:tab w:val="num" w:pos="3578"/>
        </w:tabs>
        <w:ind w:left="3578" w:hanging="360"/>
      </w:pPr>
    </w:lvl>
    <w:lvl w:ilvl="6">
      <w:start w:val="1"/>
      <w:numFmt w:val="decimal"/>
      <w:lvlText w:val="%7."/>
      <w:lvlJc w:val="left"/>
      <w:pPr>
        <w:tabs>
          <w:tab w:val="num" w:pos="3938"/>
        </w:tabs>
        <w:ind w:left="3938" w:hanging="360"/>
      </w:pPr>
    </w:lvl>
    <w:lvl w:ilvl="7">
      <w:start w:val="1"/>
      <w:numFmt w:val="decimal"/>
      <w:lvlText w:val="%8."/>
      <w:lvlJc w:val="left"/>
      <w:pPr>
        <w:tabs>
          <w:tab w:val="num" w:pos="4298"/>
        </w:tabs>
        <w:ind w:left="4298" w:hanging="360"/>
      </w:pPr>
    </w:lvl>
    <w:lvl w:ilvl="8">
      <w:start w:val="1"/>
      <w:numFmt w:val="decimal"/>
      <w:lvlText w:val="%9."/>
      <w:lvlJc w:val="left"/>
      <w:pPr>
        <w:tabs>
          <w:tab w:val="num" w:pos="4658"/>
        </w:tabs>
        <w:ind w:left="4658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</w:lvl>
    <w:lvl w:ilvl="1">
      <w:start w:val="1"/>
      <w:numFmt w:val="decimal"/>
      <w:lvlText w:val="%2."/>
      <w:lvlJc w:val="left"/>
      <w:pPr>
        <w:tabs>
          <w:tab w:val="num" w:pos="2138"/>
        </w:tabs>
        <w:ind w:left="2138" w:hanging="360"/>
      </w:pPr>
    </w:lvl>
    <w:lvl w:ilvl="2">
      <w:start w:val="1"/>
      <w:numFmt w:val="decimal"/>
      <w:lvlText w:val="%3."/>
      <w:lvlJc w:val="left"/>
      <w:pPr>
        <w:tabs>
          <w:tab w:val="num" w:pos="2498"/>
        </w:tabs>
        <w:ind w:left="2498" w:hanging="360"/>
      </w:pPr>
    </w:lvl>
    <w:lvl w:ilvl="3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>
      <w:start w:val="1"/>
      <w:numFmt w:val="decimal"/>
      <w:lvlText w:val="%5."/>
      <w:lvlJc w:val="left"/>
      <w:pPr>
        <w:tabs>
          <w:tab w:val="num" w:pos="3218"/>
        </w:tabs>
        <w:ind w:left="3218" w:hanging="360"/>
      </w:pPr>
    </w:lvl>
    <w:lvl w:ilvl="5">
      <w:start w:val="1"/>
      <w:numFmt w:val="decimal"/>
      <w:lvlText w:val="%6."/>
      <w:lvlJc w:val="left"/>
      <w:pPr>
        <w:tabs>
          <w:tab w:val="num" w:pos="3578"/>
        </w:tabs>
        <w:ind w:left="3578" w:hanging="360"/>
      </w:pPr>
    </w:lvl>
    <w:lvl w:ilvl="6">
      <w:start w:val="1"/>
      <w:numFmt w:val="decimal"/>
      <w:lvlText w:val="%7."/>
      <w:lvlJc w:val="left"/>
      <w:pPr>
        <w:tabs>
          <w:tab w:val="num" w:pos="3938"/>
        </w:tabs>
        <w:ind w:left="3938" w:hanging="360"/>
      </w:pPr>
    </w:lvl>
    <w:lvl w:ilvl="7">
      <w:start w:val="1"/>
      <w:numFmt w:val="decimal"/>
      <w:lvlText w:val="%8."/>
      <w:lvlJc w:val="left"/>
      <w:pPr>
        <w:tabs>
          <w:tab w:val="num" w:pos="4298"/>
        </w:tabs>
        <w:ind w:left="4298" w:hanging="360"/>
      </w:pPr>
    </w:lvl>
    <w:lvl w:ilvl="8">
      <w:start w:val="1"/>
      <w:numFmt w:val="decimal"/>
      <w:lvlText w:val="%9."/>
      <w:lvlJc w:val="left"/>
      <w:pPr>
        <w:tabs>
          <w:tab w:val="num" w:pos="4658"/>
        </w:tabs>
        <w:ind w:left="4658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>
    <w:nsid w:val="014033D5"/>
    <w:multiLevelType w:val="hybridMultilevel"/>
    <w:tmpl w:val="73C83062"/>
    <w:lvl w:ilvl="0" w:tplc="1E88B1A4">
      <w:start w:val="12"/>
      <w:numFmt w:val="bullet"/>
      <w:lvlText w:val="-"/>
      <w:lvlJc w:val="left"/>
      <w:pPr>
        <w:ind w:left="4010" w:hanging="360"/>
      </w:pPr>
      <w:rPr>
        <w:rFonts w:ascii="Times New Roman" w:eastAsia="SimSu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833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905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770" w:hanging="360"/>
      </w:pPr>
      <w:rPr>
        <w:rFonts w:ascii="Wingdings" w:hAnsi="Wingdings" w:hint="default"/>
      </w:rPr>
    </w:lvl>
  </w:abstractNum>
  <w:abstractNum w:abstractNumId="8">
    <w:nsid w:val="0D715E33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778"/>
        </w:tabs>
        <w:ind w:left="1778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14FA7BD9"/>
    <w:multiLevelType w:val="hybridMultilevel"/>
    <w:tmpl w:val="1AE419A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729425C"/>
    <w:multiLevelType w:val="multilevel"/>
    <w:tmpl w:val="290E486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771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1">
    <w:nsid w:val="24C841E9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778"/>
        </w:tabs>
        <w:ind w:left="1778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2BA34BE9"/>
    <w:multiLevelType w:val="hybridMultilevel"/>
    <w:tmpl w:val="DB60AD8E"/>
    <w:lvl w:ilvl="0" w:tplc="7E9242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A60733"/>
    <w:multiLevelType w:val="hybridMultilevel"/>
    <w:tmpl w:val="C1BCED1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787EAB"/>
    <w:multiLevelType w:val="hybridMultilevel"/>
    <w:tmpl w:val="D13A20E6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0B82E87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778"/>
        </w:tabs>
        <w:ind w:left="1778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32C44447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778"/>
        </w:tabs>
        <w:ind w:left="1778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34F72257"/>
    <w:multiLevelType w:val="hybridMultilevel"/>
    <w:tmpl w:val="F6723C64"/>
    <w:lvl w:ilvl="0" w:tplc="7FCE9880">
      <w:start w:val="12"/>
      <w:numFmt w:val="bullet"/>
      <w:lvlText w:val="-"/>
      <w:lvlJc w:val="left"/>
      <w:pPr>
        <w:ind w:left="4010" w:hanging="360"/>
      </w:pPr>
      <w:rPr>
        <w:rFonts w:ascii="Times New Roman" w:eastAsia="SimSu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833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905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770" w:hanging="360"/>
      </w:pPr>
      <w:rPr>
        <w:rFonts w:ascii="Wingdings" w:hAnsi="Wingdings" w:hint="default"/>
      </w:rPr>
    </w:lvl>
  </w:abstractNum>
  <w:abstractNum w:abstractNumId="18">
    <w:nsid w:val="37445D34"/>
    <w:multiLevelType w:val="hybridMultilevel"/>
    <w:tmpl w:val="3E92BBD0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8001EDE"/>
    <w:multiLevelType w:val="multilevel"/>
    <w:tmpl w:val="AE52261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771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0">
    <w:nsid w:val="3DC60D3D"/>
    <w:multiLevelType w:val="hybridMultilevel"/>
    <w:tmpl w:val="3E92BBD0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B70B32"/>
    <w:multiLevelType w:val="multilevel"/>
    <w:tmpl w:val="95E28F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2">
    <w:nsid w:val="454A5B9E"/>
    <w:multiLevelType w:val="hybridMultilevel"/>
    <w:tmpl w:val="DB60AD8E"/>
    <w:lvl w:ilvl="0" w:tplc="7E9242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84012E0"/>
    <w:multiLevelType w:val="hybridMultilevel"/>
    <w:tmpl w:val="34C035C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70262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778"/>
        </w:tabs>
        <w:ind w:left="1778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49F20471"/>
    <w:multiLevelType w:val="multilevel"/>
    <w:tmpl w:val="402EB3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771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6">
    <w:nsid w:val="59637553"/>
    <w:multiLevelType w:val="hybridMultilevel"/>
    <w:tmpl w:val="AF42EE02"/>
    <w:lvl w:ilvl="0" w:tplc="56DEDEAA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9CD5919"/>
    <w:multiLevelType w:val="multilevel"/>
    <w:tmpl w:val="10C228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28">
    <w:nsid w:val="5BC27675"/>
    <w:multiLevelType w:val="hybridMultilevel"/>
    <w:tmpl w:val="93DE5296"/>
    <w:lvl w:ilvl="0" w:tplc="0421000F">
      <w:start w:val="1"/>
      <w:numFmt w:val="decimal"/>
      <w:lvlText w:val="%1."/>
      <w:lvlJc w:val="left"/>
      <w:pPr>
        <w:ind w:left="786" w:hanging="360"/>
      </w:p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5E3138C9"/>
    <w:multiLevelType w:val="hybridMultilevel"/>
    <w:tmpl w:val="A0FC579E"/>
    <w:lvl w:ilvl="0" w:tplc="3FA63370">
      <w:start w:val="1"/>
      <w:numFmt w:val="decimal"/>
      <w:lvlText w:val="%1."/>
      <w:lvlJc w:val="left"/>
      <w:pPr>
        <w:ind w:left="91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36" w:hanging="360"/>
      </w:pPr>
    </w:lvl>
    <w:lvl w:ilvl="2" w:tplc="0421001B" w:tentative="1">
      <w:start w:val="1"/>
      <w:numFmt w:val="lowerRoman"/>
      <w:lvlText w:val="%3."/>
      <w:lvlJc w:val="right"/>
      <w:pPr>
        <w:ind w:left="2356" w:hanging="180"/>
      </w:pPr>
    </w:lvl>
    <w:lvl w:ilvl="3" w:tplc="0421000F" w:tentative="1">
      <w:start w:val="1"/>
      <w:numFmt w:val="decimal"/>
      <w:lvlText w:val="%4."/>
      <w:lvlJc w:val="left"/>
      <w:pPr>
        <w:ind w:left="3076" w:hanging="360"/>
      </w:pPr>
    </w:lvl>
    <w:lvl w:ilvl="4" w:tplc="04210019" w:tentative="1">
      <w:start w:val="1"/>
      <w:numFmt w:val="lowerLetter"/>
      <w:lvlText w:val="%5."/>
      <w:lvlJc w:val="left"/>
      <w:pPr>
        <w:ind w:left="3796" w:hanging="360"/>
      </w:pPr>
    </w:lvl>
    <w:lvl w:ilvl="5" w:tplc="0421001B" w:tentative="1">
      <w:start w:val="1"/>
      <w:numFmt w:val="lowerRoman"/>
      <w:lvlText w:val="%6."/>
      <w:lvlJc w:val="right"/>
      <w:pPr>
        <w:ind w:left="4516" w:hanging="180"/>
      </w:pPr>
    </w:lvl>
    <w:lvl w:ilvl="6" w:tplc="0421000F" w:tentative="1">
      <w:start w:val="1"/>
      <w:numFmt w:val="decimal"/>
      <w:lvlText w:val="%7."/>
      <w:lvlJc w:val="left"/>
      <w:pPr>
        <w:ind w:left="5236" w:hanging="360"/>
      </w:pPr>
    </w:lvl>
    <w:lvl w:ilvl="7" w:tplc="04210019" w:tentative="1">
      <w:start w:val="1"/>
      <w:numFmt w:val="lowerLetter"/>
      <w:lvlText w:val="%8."/>
      <w:lvlJc w:val="left"/>
      <w:pPr>
        <w:ind w:left="5956" w:hanging="360"/>
      </w:pPr>
    </w:lvl>
    <w:lvl w:ilvl="8" w:tplc="0421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0">
    <w:nsid w:val="5FDE0863"/>
    <w:multiLevelType w:val="hybridMultilevel"/>
    <w:tmpl w:val="C8949356"/>
    <w:lvl w:ilvl="0" w:tplc="0421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FF795F"/>
    <w:multiLevelType w:val="hybridMultilevel"/>
    <w:tmpl w:val="B9BA9548"/>
    <w:lvl w:ilvl="0" w:tplc="122ED8D4">
      <w:start w:val="11"/>
      <w:numFmt w:val="bullet"/>
      <w:lvlText w:val="-"/>
      <w:lvlJc w:val="left"/>
      <w:pPr>
        <w:ind w:left="420" w:hanging="360"/>
      </w:pPr>
      <w:rPr>
        <w:rFonts w:ascii="Times New Roman" w:eastAsia="SimSu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2">
    <w:nsid w:val="641C538A"/>
    <w:multiLevelType w:val="hybridMultilevel"/>
    <w:tmpl w:val="5FC68CBC"/>
    <w:lvl w:ilvl="0" w:tplc="AD643FFE">
      <w:start w:val="12"/>
      <w:numFmt w:val="bullet"/>
      <w:lvlText w:val="-"/>
      <w:lvlJc w:val="left"/>
      <w:pPr>
        <w:ind w:left="4010" w:hanging="360"/>
      </w:pPr>
      <w:rPr>
        <w:rFonts w:ascii="Times New Roman" w:eastAsia="SimSu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833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905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770" w:hanging="360"/>
      </w:pPr>
      <w:rPr>
        <w:rFonts w:ascii="Wingdings" w:hAnsi="Wingdings" w:hint="default"/>
      </w:rPr>
    </w:lvl>
  </w:abstractNum>
  <w:abstractNum w:abstractNumId="33">
    <w:nsid w:val="72087096"/>
    <w:multiLevelType w:val="hybridMultilevel"/>
    <w:tmpl w:val="FCF6295A"/>
    <w:lvl w:ilvl="0" w:tplc="97507AB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E51B02"/>
    <w:multiLevelType w:val="hybridMultilevel"/>
    <w:tmpl w:val="B96872D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EC6753"/>
    <w:multiLevelType w:val="multilevel"/>
    <w:tmpl w:val="DD6892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eastAsia="SimSun" w:hAnsi="Times New Roman" w:cs="Tahoma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6">
    <w:nsid w:val="77927259"/>
    <w:multiLevelType w:val="hybridMultilevel"/>
    <w:tmpl w:val="7BC8034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77151B"/>
    <w:multiLevelType w:val="hybridMultilevel"/>
    <w:tmpl w:val="AD9EF298"/>
    <w:lvl w:ilvl="0" w:tplc="EE44599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B51C4D"/>
    <w:multiLevelType w:val="singleLevel"/>
    <w:tmpl w:val="E46C8090"/>
    <w:lvl w:ilvl="0">
      <w:start w:val="1"/>
      <w:numFmt w:val="lowerLetter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39">
    <w:nsid w:val="7C6D2D67"/>
    <w:multiLevelType w:val="hybridMultilevel"/>
    <w:tmpl w:val="1E04DC6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C2015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7DD93671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778"/>
        </w:tabs>
        <w:ind w:left="1778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>
    <w:nsid w:val="7F512155"/>
    <w:multiLevelType w:val="hybridMultilevel"/>
    <w:tmpl w:val="DF12342A"/>
    <w:lvl w:ilvl="0" w:tplc="EE44599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0F">
      <w:start w:val="1"/>
      <w:numFmt w:val="decimal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33"/>
  </w:num>
  <w:num w:numId="9">
    <w:abstractNumId w:val="28"/>
  </w:num>
  <w:num w:numId="10">
    <w:abstractNumId w:val="29"/>
  </w:num>
  <w:num w:numId="11">
    <w:abstractNumId w:val="11"/>
  </w:num>
  <w:num w:numId="12">
    <w:abstractNumId w:val="24"/>
  </w:num>
  <w:num w:numId="13">
    <w:abstractNumId w:val="15"/>
  </w:num>
  <w:num w:numId="14">
    <w:abstractNumId w:val="16"/>
  </w:num>
  <w:num w:numId="15">
    <w:abstractNumId w:val="8"/>
  </w:num>
  <w:num w:numId="16">
    <w:abstractNumId w:val="38"/>
  </w:num>
  <w:num w:numId="17">
    <w:abstractNumId w:val="41"/>
  </w:num>
  <w:num w:numId="18">
    <w:abstractNumId w:val="39"/>
  </w:num>
  <w:num w:numId="19">
    <w:abstractNumId w:val="34"/>
  </w:num>
  <w:num w:numId="20">
    <w:abstractNumId w:val="36"/>
  </w:num>
  <w:num w:numId="21">
    <w:abstractNumId w:val="18"/>
  </w:num>
  <w:num w:numId="22">
    <w:abstractNumId w:val="14"/>
  </w:num>
  <w:num w:numId="23">
    <w:abstractNumId w:val="23"/>
  </w:num>
  <w:num w:numId="24">
    <w:abstractNumId w:val="20"/>
  </w:num>
  <w:num w:numId="25">
    <w:abstractNumId w:val="9"/>
  </w:num>
  <w:num w:numId="26">
    <w:abstractNumId w:val="13"/>
  </w:num>
  <w:num w:numId="27">
    <w:abstractNumId w:val="22"/>
  </w:num>
  <w:num w:numId="28">
    <w:abstractNumId w:val="12"/>
  </w:num>
  <w:num w:numId="29">
    <w:abstractNumId w:val="35"/>
  </w:num>
  <w:num w:numId="30">
    <w:abstractNumId w:val="30"/>
  </w:num>
  <w:num w:numId="31">
    <w:abstractNumId w:val="37"/>
  </w:num>
  <w:num w:numId="32">
    <w:abstractNumId w:val="19"/>
  </w:num>
  <w:num w:numId="33">
    <w:abstractNumId w:val="31"/>
  </w:num>
  <w:num w:numId="34">
    <w:abstractNumId w:val="25"/>
  </w:num>
  <w:num w:numId="35">
    <w:abstractNumId w:val="10"/>
  </w:num>
  <w:num w:numId="36">
    <w:abstractNumId w:val="3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2"/>
  </w:num>
  <w:num w:numId="38">
    <w:abstractNumId w:val="27"/>
  </w:num>
  <w:num w:numId="39">
    <w:abstractNumId w:val="40"/>
  </w:num>
  <w:num w:numId="40">
    <w:abstractNumId w:val="21"/>
  </w:num>
  <w:num w:numId="41">
    <w:abstractNumId w:val="26"/>
  </w:num>
  <w:num w:numId="42">
    <w:abstractNumId w:val="7"/>
  </w:num>
  <w:num w:numId="43">
    <w:abstractNumId w:val="17"/>
  </w:num>
  <w:num w:numId="44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E035A0"/>
    <w:rsid w:val="00010C37"/>
    <w:rsid w:val="00022A84"/>
    <w:rsid w:val="00031E2B"/>
    <w:rsid w:val="000321F2"/>
    <w:rsid w:val="00045E05"/>
    <w:rsid w:val="0004675D"/>
    <w:rsid w:val="00052D9C"/>
    <w:rsid w:val="00076BE2"/>
    <w:rsid w:val="00084237"/>
    <w:rsid w:val="000A4781"/>
    <w:rsid w:val="000D4999"/>
    <w:rsid w:val="00106229"/>
    <w:rsid w:val="001163F5"/>
    <w:rsid w:val="00125085"/>
    <w:rsid w:val="001270A9"/>
    <w:rsid w:val="00127CAB"/>
    <w:rsid w:val="00141395"/>
    <w:rsid w:val="001444E3"/>
    <w:rsid w:val="00184A15"/>
    <w:rsid w:val="001A6BB5"/>
    <w:rsid w:val="001D3094"/>
    <w:rsid w:val="001F29F9"/>
    <w:rsid w:val="001F6633"/>
    <w:rsid w:val="00211EBA"/>
    <w:rsid w:val="00222643"/>
    <w:rsid w:val="002267A2"/>
    <w:rsid w:val="002561A7"/>
    <w:rsid w:val="002601D7"/>
    <w:rsid w:val="002666FA"/>
    <w:rsid w:val="002A36E1"/>
    <w:rsid w:val="002B52EA"/>
    <w:rsid w:val="002C2DBA"/>
    <w:rsid w:val="002E7631"/>
    <w:rsid w:val="002F051C"/>
    <w:rsid w:val="002F25F4"/>
    <w:rsid w:val="002F35FA"/>
    <w:rsid w:val="002F6CEB"/>
    <w:rsid w:val="002F7046"/>
    <w:rsid w:val="00302E56"/>
    <w:rsid w:val="00313BA8"/>
    <w:rsid w:val="00332A7C"/>
    <w:rsid w:val="003700CD"/>
    <w:rsid w:val="003766B7"/>
    <w:rsid w:val="00384714"/>
    <w:rsid w:val="003A236B"/>
    <w:rsid w:val="003B7563"/>
    <w:rsid w:val="003C2830"/>
    <w:rsid w:val="00433A82"/>
    <w:rsid w:val="004445B3"/>
    <w:rsid w:val="004503B0"/>
    <w:rsid w:val="004802E0"/>
    <w:rsid w:val="004852BC"/>
    <w:rsid w:val="00493F4F"/>
    <w:rsid w:val="004B0228"/>
    <w:rsid w:val="004B06EC"/>
    <w:rsid w:val="004C049A"/>
    <w:rsid w:val="004D114B"/>
    <w:rsid w:val="004E26E4"/>
    <w:rsid w:val="0050683C"/>
    <w:rsid w:val="00525144"/>
    <w:rsid w:val="005511D0"/>
    <w:rsid w:val="0057275E"/>
    <w:rsid w:val="00593FCF"/>
    <w:rsid w:val="005A0191"/>
    <w:rsid w:val="005A168D"/>
    <w:rsid w:val="005B48AF"/>
    <w:rsid w:val="005C31C0"/>
    <w:rsid w:val="00611A5D"/>
    <w:rsid w:val="00645C22"/>
    <w:rsid w:val="006B30D3"/>
    <w:rsid w:val="006D5574"/>
    <w:rsid w:val="006D6937"/>
    <w:rsid w:val="006D7DAA"/>
    <w:rsid w:val="006E621C"/>
    <w:rsid w:val="006E75A7"/>
    <w:rsid w:val="007140E0"/>
    <w:rsid w:val="00716000"/>
    <w:rsid w:val="007531F0"/>
    <w:rsid w:val="007724CF"/>
    <w:rsid w:val="00783B61"/>
    <w:rsid w:val="00796C0A"/>
    <w:rsid w:val="00796F55"/>
    <w:rsid w:val="007C2836"/>
    <w:rsid w:val="007C3250"/>
    <w:rsid w:val="007D3DCF"/>
    <w:rsid w:val="007D5E39"/>
    <w:rsid w:val="007E2D28"/>
    <w:rsid w:val="0080492A"/>
    <w:rsid w:val="00807F5A"/>
    <w:rsid w:val="0084364E"/>
    <w:rsid w:val="008472F6"/>
    <w:rsid w:val="00867C00"/>
    <w:rsid w:val="00872842"/>
    <w:rsid w:val="00874596"/>
    <w:rsid w:val="008A5BC4"/>
    <w:rsid w:val="008E28C5"/>
    <w:rsid w:val="008F269F"/>
    <w:rsid w:val="008F721E"/>
    <w:rsid w:val="00910630"/>
    <w:rsid w:val="00913D51"/>
    <w:rsid w:val="00914165"/>
    <w:rsid w:val="00921FDB"/>
    <w:rsid w:val="0092393F"/>
    <w:rsid w:val="009347FD"/>
    <w:rsid w:val="00936BE7"/>
    <w:rsid w:val="00963F13"/>
    <w:rsid w:val="009837DC"/>
    <w:rsid w:val="0098530B"/>
    <w:rsid w:val="009A345E"/>
    <w:rsid w:val="009B2F2B"/>
    <w:rsid w:val="009C4D8B"/>
    <w:rsid w:val="009C5ACA"/>
    <w:rsid w:val="009E1311"/>
    <w:rsid w:val="00A13764"/>
    <w:rsid w:val="00A346CD"/>
    <w:rsid w:val="00A36C72"/>
    <w:rsid w:val="00A4393C"/>
    <w:rsid w:val="00A66DA6"/>
    <w:rsid w:val="00A73AF0"/>
    <w:rsid w:val="00A7714B"/>
    <w:rsid w:val="00A94DAD"/>
    <w:rsid w:val="00AA1B1D"/>
    <w:rsid w:val="00AA4504"/>
    <w:rsid w:val="00AC3028"/>
    <w:rsid w:val="00AD1692"/>
    <w:rsid w:val="00AD33BB"/>
    <w:rsid w:val="00AF2A8F"/>
    <w:rsid w:val="00B21D9D"/>
    <w:rsid w:val="00B23664"/>
    <w:rsid w:val="00B35E6A"/>
    <w:rsid w:val="00B64737"/>
    <w:rsid w:val="00BF3731"/>
    <w:rsid w:val="00BF460C"/>
    <w:rsid w:val="00C02C99"/>
    <w:rsid w:val="00C502C0"/>
    <w:rsid w:val="00C64B73"/>
    <w:rsid w:val="00C65A14"/>
    <w:rsid w:val="00C7464A"/>
    <w:rsid w:val="00C966A0"/>
    <w:rsid w:val="00CA32C9"/>
    <w:rsid w:val="00CB6CCE"/>
    <w:rsid w:val="00CC3BB0"/>
    <w:rsid w:val="00CF19E6"/>
    <w:rsid w:val="00D55934"/>
    <w:rsid w:val="00D62871"/>
    <w:rsid w:val="00D7248B"/>
    <w:rsid w:val="00D7411E"/>
    <w:rsid w:val="00D82712"/>
    <w:rsid w:val="00D87054"/>
    <w:rsid w:val="00D948EE"/>
    <w:rsid w:val="00DA4C61"/>
    <w:rsid w:val="00DB0472"/>
    <w:rsid w:val="00DB745E"/>
    <w:rsid w:val="00DB7E05"/>
    <w:rsid w:val="00DC111D"/>
    <w:rsid w:val="00DD349C"/>
    <w:rsid w:val="00DE5D72"/>
    <w:rsid w:val="00E00777"/>
    <w:rsid w:val="00E035A0"/>
    <w:rsid w:val="00E3338E"/>
    <w:rsid w:val="00E53584"/>
    <w:rsid w:val="00EB3EC4"/>
    <w:rsid w:val="00EB496E"/>
    <w:rsid w:val="00EE4DF9"/>
    <w:rsid w:val="00EF05BF"/>
    <w:rsid w:val="00EF15B8"/>
    <w:rsid w:val="00EF1A39"/>
    <w:rsid w:val="00F30DCE"/>
    <w:rsid w:val="00F3252C"/>
    <w:rsid w:val="00F45630"/>
    <w:rsid w:val="00F54248"/>
    <w:rsid w:val="00F61E3C"/>
    <w:rsid w:val="00F77759"/>
    <w:rsid w:val="00FA59EC"/>
    <w:rsid w:val="00FE7C2F"/>
    <w:rsid w:val="00FF1A30"/>
    <w:rsid w:val="00FF3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584"/>
    <w:pPr>
      <w:widowControl w:val="0"/>
      <w:suppressAutoHyphens/>
    </w:pPr>
    <w:rPr>
      <w:rFonts w:eastAsia="SimSun" w:cs="Tahoma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E53584"/>
  </w:style>
  <w:style w:type="character" w:customStyle="1" w:styleId="WW-Absatz-Standardschriftart">
    <w:name w:val="WW-Absatz-Standardschriftart"/>
    <w:rsid w:val="00E53584"/>
  </w:style>
  <w:style w:type="character" w:customStyle="1" w:styleId="NumberingSymbols">
    <w:name w:val="Numbering Symbols"/>
    <w:rsid w:val="00E53584"/>
  </w:style>
  <w:style w:type="paragraph" w:customStyle="1" w:styleId="Heading">
    <w:name w:val="Heading"/>
    <w:basedOn w:val="Normal"/>
    <w:next w:val="BodyText"/>
    <w:rsid w:val="00E53584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rsid w:val="00E53584"/>
    <w:pPr>
      <w:spacing w:after="120"/>
    </w:pPr>
  </w:style>
  <w:style w:type="paragraph" w:styleId="List">
    <w:name w:val="List"/>
    <w:basedOn w:val="BodyText"/>
    <w:rsid w:val="00E53584"/>
  </w:style>
  <w:style w:type="paragraph" w:styleId="Caption">
    <w:name w:val="caption"/>
    <w:basedOn w:val="Normal"/>
    <w:qFormat/>
    <w:rsid w:val="00E53584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E53584"/>
    <w:pPr>
      <w:suppressLineNumbers/>
    </w:pPr>
  </w:style>
  <w:style w:type="paragraph" w:styleId="ListParagraph">
    <w:name w:val="List Paragraph"/>
    <w:basedOn w:val="Normal"/>
    <w:uiPriority w:val="34"/>
    <w:qFormat/>
    <w:rsid w:val="00E53584"/>
    <w:pPr>
      <w:ind w:left="720"/>
    </w:pPr>
  </w:style>
  <w:style w:type="paragraph" w:styleId="Header">
    <w:name w:val="header"/>
    <w:basedOn w:val="Normal"/>
    <w:link w:val="HeaderChar"/>
    <w:rsid w:val="007140E0"/>
    <w:pPr>
      <w:widowControl/>
      <w:tabs>
        <w:tab w:val="center" w:pos="4320"/>
        <w:tab w:val="right" w:pos="8640"/>
      </w:tabs>
      <w:suppressAutoHyphens w:val="0"/>
    </w:pPr>
    <w:rPr>
      <w:rFonts w:eastAsia="Times New Roman" w:cs="Times New Roman"/>
      <w:kern w:val="0"/>
      <w:szCs w:val="20"/>
      <w:lang w:val="en-US" w:bidi="ar-SA"/>
    </w:rPr>
  </w:style>
  <w:style w:type="character" w:customStyle="1" w:styleId="HeaderChar">
    <w:name w:val="Header Char"/>
    <w:link w:val="Header"/>
    <w:rsid w:val="007140E0"/>
    <w:rPr>
      <w:sz w:val="24"/>
      <w:lang w:val="en-US"/>
    </w:rPr>
  </w:style>
  <w:style w:type="character" w:customStyle="1" w:styleId="a">
    <w:name w:val="a"/>
    <w:basedOn w:val="DefaultParagraphFont"/>
    <w:rsid w:val="00384714"/>
  </w:style>
  <w:style w:type="paragraph" w:styleId="Footer">
    <w:name w:val="footer"/>
    <w:basedOn w:val="Normal"/>
    <w:link w:val="FooterChar"/>
    <w:uiPriority w:val="99"/>
    <w:unhideWhenUsed/>
    <w:rsid w:val="00AD33BB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link w:val="Footer"/>
    <w:uiPriority w:val="99"/>
    <w:rsid w:val="00AD33BB"/>
    <w:rPr>
      <w:rFonts w:eastAsia="SimSun" w:cs="Mangal"/>
      <w:kern w:val="1"/>
      <w:sz w:val="24"/>
      <w:szCs w:val="21"/>
      <w:lang w:eastAsia="hi-IN" w:bidi="hi-IN"/>
    </w:rPr>
  </w:style>
  <w:style w:type="table" w:styleId="TableGrid">
    <w:name w:val="Table Grid"/>
    <w:basedOn w:val="TableNormal"/>
    <w:uiPriority w:val="59"/>
    <w:rsid w:val="00A439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A45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link w:val="BalloonText"/>
    <w:uiPriority w:val="99"/>
    <w:semiHidden/>
    <w:rsid w:val="00AA4504"/>
    <w:rPr>
      <w:rFonts w:ascii="Tahoma" w:eastAsia="SimSun" w:hAnsi="Tahoma" w:cs="Mangal"/>
      <w:kern w:val="1"/>
      <w:sz w:val="16"/>
      <w:szCs w:val="14"/>
      <w:lang w:val="id-ID"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584"/>
    <w:pPr>
      <w:widowControl w:val="0"/>
      <w:suppressAutoHyphens/>
    </w:pPr>
    <w:rPr>
      <w:rFonts w:eastAsia="SimSun" w:cs="Tahoma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E53584"/>
  </w:style>
  <w:style w:type="character" w:customStyle="1" w:styleId="WW-Absatz-Standardschriftart">
    <w:name w:val="WW-Absatz-Standardschriftart"/>
    <w:rsid w:val="00E53584"/>
  </w:style>
  <w:style w:type="character" w:customStyle="1" w:styleId="NumberingSymbols">
    <w:name w:val="Numbering Symbols"/>
    <w:rsid w:val="00E53584"/>
  </w:style>
  <w:style w:type="paragraph" w:customStyle="1" w:styleId="Heading">
    <w:name w:val="Heading"/>
    <w:basedOn w:val="Normal"/>
    <w:next w:val="BodyText"/>
    <w:rsid w:val="00E53584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rsid w:val="00E53584"/>
    <w:pPr>
      <w:spacing w:after="120"/>
    </w:pPr>
  </w:style>
  <w:style w:type="paragraph" w:styleId="List">
    <w:name w:val="List"/>
    <w:basedOn w:val="BodyText"/>
    <w:rsid w:val="00E53584"/>
  </w:style>
  <w:style w:type="paragraph" w:styleId="Caption">
    <w:name w:val="caption"/>
    <w:basedOn w:val="Normal"/>
    <w:qFormat/>
    <w:rsid w:val="00E53584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E53584"/>
    <w:pPr>
      <w:suppressLineNumbers/>
    </w:pPr>
  </w:style>
  <w:style w:type="paragraph" w:styleId="ListParagraph">
    <w:name w:val="List Paragraph"/>
    <w:basedOn w:val="Normal"/>
    <w:uiPriority w:val="34"/>
    <w:qFormat/>
    <w:rsid w:val="00E53584"/>
    <w:pPr>
      <w:ind w:left="720"/>
    </w:pPr>
  </w:style>
  <w:style w:type="paragraph" w:styleId="Header">
    <w:name w:val="header"/>
    <w:basedOn w:val="Normal"/>
    <w:link w:val="HeaderChar"/>
    <w:rsid w:val="007140E0"/>
    <w:pPr>
      <w:widowControl/>
      <w:tabs>
        <w:tab w:val="center" w:pos="4320"/>
        <w:tab w:val="right" w:pos="8640"/>
      </w:tabs>
      <w:suppressAutoHyphens w:val="0"/>
    </w:pPr>
    <w:rPr>
      <w:rFonts w:eastAsia="Times New Roman" w:cs="Times New Roman"/>
      <w:kern w:val="0"/>
      <w:szCs w:val="20"/>
      <w:lang w:val="en-US" w:bidi="ar-SA"/>
    </w:rPr>
  </w:style>
  <w:style w:type="character" w:customStyle="1" w:styleId="HeaderChar">
    <w:name w:val="Header Char"/>
    <w:link w:val="Header"/>
    <w:rsid w:val="007140E0"/>
    <w:rPr>
      <w:sz w:val="24"/>
      <w:lang w:val="en-US"/>
    </w:rPr>
  </w:style>
  <w:style w:type="character" w:customStyle="1" w:styleId="a">
    <w:name w:val="a"/>
    <w:basedOn w:val="DefaultParagraphFont"/>
    <w:rsid w:val="00384714"/>
  </w:style>
  <w:style w:type="paragraph" w:styleId="Footer">
    <w:name w:val="footer"/>
    <w:basedOn w:val="Normal"/>
    <w:link w:val="FooterChar"/>
    <w:uiPriority w:val="99"/>
    <w:unhideWhenUsed/>
    <w:rsid w:val="00AD33BB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link w:val="Footer"/>
    <w:uiPriority w:val="99"/>
    <w:rsid w:val="00AD33BB"/>
    <w:rPr>
      <w:rFonts w:eastAsia="SimSun" w:cs="Mangal"/>
      <w:kern w:val="1"/>
      <w:sz w:val="24"/>
      <w:szCs w:val="21"/>
      <w:lang w:eastAsia="hi-IN" w:bidi="hi-IN"/>
    </w:rPr>
  </w:style>
  <w:style w:type="table" w:styleId="TableGrid">
    <w:name w:val="Table Grid"/>
    <w:basedOn w:val="TableNormal"/>
    <w:uiPriority w:val="59"/>
    <w:rsid w:val="00A439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A45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link w:val="BalloonText"/>
    <w:uiPriority w:val="99"/>
    <w:semiHidden/>
    <w:rsid w:val="00AA4504"/>
    <w:rPr>
      <w:rFonts w:ascii="Tahoma" w:eastAsia="SimSun" w:hAnsi="Tahoma" w:cs="Mangal"/>
      <w:kern w:val="1"/>
      <w:sz w:val="16"/>
      <w:szCs w:val="14"/>
      <w:lang w:val="id-ID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5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50CF8-1D1E-4BF1-BB7C-EEAC0E02B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INFORMASI FAKTOR JABATAN FUNGSIONAL</vt:lpstr>
    </vt:vector>
  </TitlesOfParts>
  <Company>Toshiba</Company>
  <LinksUpToDate>false</LinksUpToDate>
  <CharactersWithSpaces>4004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INFORMASI FAKTOR JABATAN FUNGSIONAL</dc:title>
  <dc:creator>dot net</dc:creator>
  <cp:lastModifiedBy>adiw</cp:lastModifiedBy>
  <cp:revision>3</cp:revision>
  <cp:lastPrinted>2014-06-13T05:25:00Z</cp:lastPrinted>
  <dcterms:created xsi:type="dcterms:W3CDTF">2014-06-26T01:11:00Z</dcterms:created>
  <dcterms:modified xsi:type="dcterms:W3CDTF">2014-11-21T07:19:00Z</dcterms:modified>
</cp:coreProperties>
</file>